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8"/>
        <w:gridCol w:w="8017"/>
      </w:tblGrid>
      <w:tr w:rsidR="00063635" w:rsidRPr="00EA435F" w:rsidTr="005D7361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63635" w:rsidRPr="00EA435F" w:rsidRDefault="00063635" w:rsidP="001E61E9">
            <w:pPr>
              <w:ind w:left="420"/>
              <w:rPr>
                <w:sz w:val="20"/>
                <w:szCs w:val="20"/>
              </w:rPr>
            </w:pPr>
            <w:r w:rsidRPr="00EA435F">
              <w:tab/>
            </w:r>
            <w:r w:rsidRPr="00EA435F">
              <w:rPr>
                <w:b/>
                <w:sz w:val="20"/>
                <w:szCs w:val="20"/>
              </w:rPr>
              <w:br w:type="page"/>
            </w:r>
            <w:r w:rsidR="000F451C">
              <w:rPr>
                <w:noProof/>
                <w:sz w:val="20"/>
                <w:szCs w:val="20"/>
              </w:rPr>
              <w:drawing>
                <wp:inline distT="0" distB="0" distL="0" distR="0">
                  <wp:extent cx="535305" cy="339725"/>
                  <wp:effectExtent l="19050" t="0" r="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33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63635" w:rsidRPr="00EA435F" w:rsidRDefault="00063635" w:rsidP="005D7361">
            <w:pPr>
              <w:jc w:val="center"/>
              <w:outlineLvl w:val="0"/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>МИНИСТЕРСТВО ОБРАЗОВАНИЯ</w:t>
            </w:r>
            <w:r w:rsidR="00F9001A">
              <w:rPr>
                <w:sz w:val="20"/>
                <w:szCs w:val="20"/>
              </w:rPr>
              <w:t>, НАУКИ И МОЛОДЕЖНОЙ ПОЛИТИКИ</w:t>
            </w:r>
            <w:r w:rsidRPr="00EA435F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063635" w:rsidRPr="00EA435F" w:rsidTr="005D7361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63635" w:rsidRPr="00EA435F" w:rsidRDefault="00063635" w:rsidP="005D7361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B0C0C" w:rsidRDefault="00063635" w:rsidP="005D7361">
            <w:pPr>
              <w:jc w:val="center"/>
              <w:rPr>
                <w:sz w:val="22"/>
                <w:szCs w:val="22"/>
              </w:rPr>
            </w:pPr>
            <w:r w:rsidRPr="00EA435F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EA435F">
              <w:rPr>
                <w:sz w:val="22"/>
                <w:szCs w:val="22"/>
              </w:rPr>
              <w:t>Кстовский</w:t>
            </w:r>
            <w:proofErr w:type="spellEnd"/>
            <w:r w:rsidRPr="00EA435F">
              <w:rPr>
                <w:sz w:val="22"/>
                <w:szCs w:val="22"/>
              </w:rPr>
              <w:t xml:space="preserve"> нефтяной техникум </w:t>
            </w:r>
          </w:p>
          <w:p w:rsidR="00063635" w:rsidRPr="00EA435F" w:rsidRDefault="00063635" w:rsidP="005D7361">
            <w:pPr>
              <w:jc w:val="center"/>
            </w:pPr>
            <w:r w:rsidRPr="00EA435F">
              <w:rPr>
                <w:sz w:val="22"/>
                <w:szCs w:val="22"/>
              </w:rPr>
              <w:t xml:space="preserve">имени Бориса Ивановича Корнилова» </w:t>
            </w:r>
          </w:p>
        </w:tc>
      </w:tr>
      <w:tr w:rsidR="00063635" w:rsidRPr="00EA435F" w:rsidTr="005D7361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63635" w:rsidRPr="00EA435F" w:rsidRDefault="00C05784" w:rsidP="004556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</w:t>
            </w:r>
            <w:r w:rsidR="005B7AD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4-20</w:t>
            </w:r>
            <w:r w:rsidR="0045562F">
              <w:rPr>
                <w:sz w:val="20"/>
                <w:szCs w:val="20"/>
              </w:rPr>
              <w:t>19</w:t>
            </w:r>
          </w:p>
        </w:tc>
        <w:tc>
          <w:tcPr>
            <w:tcW w:w="8070" w:type="dxa"/>
          </w:tcPr>
          <w:p w:rsidR="00063635" w:rsidRPr="00EA435F" w:rsidRDefault="00063635" w:rsidP="005D7361">
            <w:pPr>
              <w:jc w:val="center"/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063635" w:rsidRPr="00EA435F" w:rsidTr="005D7361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63635" w:rsidRPr="00EA435F" w:rsidRDefault="00063635" w:rsidP="005D73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063635" w:rsidRPr="00EA435F" w:rsidRDefault="00063635" w:rsidP="005D7361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EA435F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48192F" w:rsidRPr="00EA435F" w:rsidRDefault="0048192F" w:rsidP="0048192F">
      <w:pPr>
        <w:jc w:val="center"/>
        <w:rPr>
          <w:sz w:val="28"/>
          <w:szCs w:val="20"/>
        </w:rPr>
      </w:pPr>
      <w:r w:rsidRPr="00EA435F">
        <w:rPr>
          <w:b/>
          <w:bCs/>
          <w:sz w:val="28"/>
          <w:szCs w:val="28"/>
        </w:rPr>
        <w:t>РАБОЧАЯ ПРОГРАММА</w:t>
      </w:r>
      <w:r w:rsidRPr="00EA435F">
        <w:rPr>
          <w:sz w:val="28"/>
          <w:szCs w:val="20"/>
        </w:rPr>
        <w:t xml:space="preserve"> </w:t>
      </w:r>
    </w:p>
    <w:p w:rsidR="0048192F" w:rsidRPr="00EA435F" w:rsidRDefault="0048192F" w:rsidP="0048192F">
      <w:pPr>
        <w:jc w:val="center"/>
        <w:rPr>
          <w:sz w:val="28"/>
          <w:szCs w:val="20"/>
        </w:rPr>
      </w:pPr>
    </w:p>
    <w:p w:rsidR="0048192F" w:rsidRPr="00EA435F" w:rsidRDefault="00C818AF" w:rsidP="0048192F">
      <w:pPr>
        <w:rPr>
          <w:sz w:val="28"/>
          <w:szCs w:val="20"/>
        </w:rPr>
      </w:pPr>
      <w:r>
        <w:rPr>
          <w:noProof/>
          <w:sz w:val="28"/>
          <w:szCs w:val="20"/>
        </w:rPr>
        <w:pict>
          <v:line id="_x0000_s1028" style="position:absolute;left:0;text-align:left;z-index:251655168" from="127.65pt,14.55pt" to="409.65pt,14.55pt"/>
        </w:pict>
      </w:r>
      <w:r w:rsidR="0048192F" w:rsidRPr="00EA435F">
        <w:rPr>
          <w:sz w:val="28"/>
          <w:szCs w:val="20"/>
        </w:rPr>
        <w:t>по дисципли</w:t>
      </w:r>
      <w:r w:rsidR="00C2321C">
        <w:rPr>
          <w:sz w:val="28"/>
          <w:szCs w:val="20"/>
        </w:rPr>
        <w:t xml:space="preserve">не                     </w:t>
      </w:r>
      <w:r w:rsidR="00C36E4A" w:rsidRPr="00EA435F">
        <w:rPr>
          <w:sz w:val="28"/>
          <w:szCs w:val="20"/>
        </w:rPr>
        <w:t>О</w:t>
      </w:r>
      <w:r w:rsidR="00585839" w:rsidRPr="00EA435F">
        <w:rPr>
          <w:sz w:val="28"/>
          <w:szCs w:val="20"/>
        </w:rPr>
        <w:t>бществознание</w:t>
      </w:r>
    </w:p>
    <w:p w:rsidR="0048192F" w:rsidRPr="00EA435F" w:rsidRDefault="0048192F" w:rsidP="0048192F">
      <w:pPr>
        <w:rPr>
          <w:sz w:val="28"/>
          <w:szCs w:val="20"/>
        </w:rPr>
      </w:pPr>
    </w:p>
    <w:p w:rsidR="0048192F" w:rsidRPr="00EA435F" w:rsidRDefault="0048192F" w:rsidP="0048192F">
      <w:pPr>
        <w:rPr>
          <w:i/>
          <w:szCs w:val="20"/>
        </w:rPr>
      </w:pPr>
      <w:r w:rsidRPr="00EA435F">
        <w:rPr>
          <w:sz w:val="28"/>
          <w:szCs w:val="28"/>
        </w:rPr>
        <w:t xml:space="preserve">                                                                 </w:t>
      </w:r>
    </w:p>
    <w:p w:rsidR="00585839" w:rsidRPr="00EA435F" w:rsidRDefault="0048192F" w:rsidP="00C36E4A">
      <w:pPr>
        <w:rPr>
          <w:i/>
          <w:sz w:val="28"/>
          <w:szCs w:val="20"/>
          <w:u w:val="single"/>
        </w:rPr>
      </w:pPr>
      <w:r w:rsidRPr="00EA435F">
        <w:rPr>
          <w:i/>
          <w:sz w:val="28"/>
          <w:szCs w:val="20"/>
        </w:rPr>
        <w:t>профиль обучения</w:t>
      </w:r>
      <w:r w:rsidR="00A4586E" w:rsidRPr="00EA435F">
        <w:rPr>
          <w:i/>
          <w:sz w:val="28"/>
          <w:szCs w:val="20"/>
        </w:rPr>
        <w:t xml:space="preserve"> </w:t>
      </w:r>
      <w:r w:rsidR="00C36E4A" w:rsidRPr="00EA435F">
        <w:rPr>
          <w:i/>
          <w:sz w:val="28"/>
          <w:szCs w:val="20"/>
          <w:u w:val="single"/>
        </w:rPr>
        <w:t>технический</w:t>
      </w:r>
    </w:p>
    <w:p w:rsidR="0048192F" w:rsidRPr="00EA435F" w:rsidRDefault="0048192F" w:rsidP="0048192F">
      <w:pPr>
        <w:rPr>
          <w:sz w:val="28"/>
          <w:szCs w:val="20"/>
        </w:rPr>
      </w:pPr>
    </w:p>
    <w:p w:rsidR="0048192F" w:rsidRPr="00EA435F" w:rsidRDefault="0048192F" w:rsidP="0048192F">
      <w:pPr>
        <w:rPr>
          <w:i/>
          <w:sz w:val="28"/>
          <w:szCs w:val="20"/>
        </w:rPr>
      </w:pPr>
    </w:p>
    <w:p w:rsidR="0048192F" w:rsidRPr="00EA435F" w:rsidRDefault="00C818AF" w:rsidP="0048192F">
      <w:pPr>
        <w:rPr>
          <w:sz w:val="20"/>
          <w:szCs w:val="20"/>
        </w:rPr>
      </w:pPr>
      <w:r w:rsidRPr="00C818AF">
        <w:rPr>
          <w:b/>
          <w:bCs/>
          <w:noProof/>
          <w:sz w:val="28"/>
          <w:szCs w:val="28"/>
        </w:rPr>
        <w:pict>
          <v:line id="_x0000_s1035" style="position:absolute;left:0;text-align:left;z-index:251657216" from="64.5pt,15.7pt" to="118.5pt,15.7pt"/>
        </w:pict>
      </w:r>
      <w:r w:rsidR="00A92005" w:rsidRPr="00EA435F">
        <w:rPr>
          <w:sz w:val="28"/>
          <w:szCs w:val="20"/>
        </w:rPr>
        <w:t>к</w:t>
      </w:r>
      <w:r w:rsidR="0048192F" w:rsidRPr="00EA435F">
        <w:rPr>
          <w:sz w:val="28"/>
          <w:szCs w:val="20"/>
        </w:rPr>
        <w:t xml:space="preserve">урс </w:t>
      </w:r>
      <w:r w:rsidR="00735445" w:rsidRPr="00EA435F">
        <w:rPr>
          <w:sz w:val="28"/>
          <w:szCs w:val="20"/>
        </w:rPr>
        <w:t xml:space="preserve"> </w:t>
      </w:r>
      <w:r w:rsidR="00585839" w:rsidRPr="00EA435F">
        <w:rPr>
          <w:sz w:val="28"/>
          <w:szCs w:val="20"/>
        </w:rPr>
        <w:t>1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A435F">
        <w:rPr>
          <w:b/>
          <w:bCs/>
          <w:sz w:val="28"/>
          <w:szCs w:val="28"/>
        </w:rPr>
        <w:t xml:space="preserve"> 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C818A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left:0;text-align:left;z-index:251656192" from="138pt,14.9pt" to="246pt,14.9pt"/>
        </w:pict>
      </w:r>
      <w:r w:rsidR="0048192F" w:rsidRPr="00EA435F">
        <w:rPr>
          <w:sz w:val="28"/>
          <w:szCs w:val="28"/>
        </w:rPr>
        <w:t>форма обучения     очная</w:t>
      </w: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8741F7" w:rsidP="00874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Преподаватель   Н.Н. Федорова </w:t>
      </w:r>
    </w:p>
    <w:p w:rsidR="00C36E4A" w:rsidRPr="008741F7" w:rsidRDefault="00C818A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vertAlign w:val="subscript"/>
        </w:rPr>
      </w:pPr>
      <w:r w:rsidRPr="00C818AF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370.15pt;margin-top:.6pt;width:124.95pt;height:0;z-index:251660288" o:connectortype="straight"/>
        </w:pict>
      </w:r>
      <w:r w:rsidR="008741F7">
        <w:rPr>
          <w:sz w:val="28"/>
          <w:szCs w:val="28"/>
        </w:rPr>
        <w:t xml:space="preserve">                                                                                             </w:t>
      </w:r>
      <w:r w:rsidR="0019186E">
        <w:rPr>
          <w:sz w:val="28"/>
          <w:szCs w:val="28"/>
        </w:rPr>
        <w:t xml:space="preserve">       </w:t>
      </w:r>
      <w:r w:rsidR="008741F7" w:rsidRPr="008741F7">
        <w:rPr>
          <w:sz w:val="28"/>
          <w:szCs w:val="28"/>
          <w:vertAlign w:val="subscript"/>
        </w:rPr>
        <w:t>И.О.Ф.</w:t>
      </w: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741F7" w:rsidRDefault="008741F7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5438C5" w:rsidRPr="00EA435F" w:rsidRDefault="0048192F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 w:rsidRPr="00EA435F">
        <w:rPr>
          <w:sz w:val="28"/>
          <w:szCs w:val="28"/>
        </w:rPr>
        <w:t>Кстово 20</w:t>
      </w:r>
      <w:r w:rsidR="0045562F">
        <w:rPr>
          <w:sz w:val="28"/>
          <w:szCs w:val="28"/>
        </w:rPr>
        <w:t>19</w:t>
      </w:r>
      <w:r w:rsidRPr="00EA435F">
        <w:rPr>
          <w:sz w:val="28"/>
          <w:szCs w:val="28"/>
        </w:rPr>
        <w:t xml:space="preserve">    </w:t>
      </w:r>
    </w:p>
    <w:p w:rsidR="005438C5" w:rsidRPr="00EA435F" w:rsidRDefault="005438C5" w:rsidP="005438C5">
      <w:pPr>
        <w:pStyle w:val="Style32"/>
        <w:widowControl/>
        <w:tabs>
          <w:tab w:val="left" w:leader="underscore" w:pos="9446"/>
        </w:tabs>
        <w:spacing w:after="2520" w:line="360" w:lineRule="auto"/>
        <w:ind w:firstLine="540"/>
        <w:jc w:val="center"/>
        <w:rPr>
          <w:rStyle w:val="FontStyle51"/>
          <w:sz w:val="32"/>
          <w:szCs w:val="32"/>
        </w:rPr>
        <w:sectPr w:rsidR="005438C5" w:rsidRPr="00EA435F" w:rsidSect="00063635">
          <w:footerReference w:type="even" r:id="rId9"/>
          <w:footerReference w:type="default" r:id="rId10"/>
          <w:pgSz w:w="11906" w:h="16838"/>
          <w:pgMar w:top="1134" w:right="851" w:bottom="1134" w:left="1701" w:header="720" w:footer="720" w:gutter="0"/>
          <w:pgNumType w:start="1"/>
          <w:cols w:space="720"/>
          <w:titlePg/>
        </w:sectPr>
      </w:pPr>
    </w:p>
    <w:p w:rsidR="00CB2B14" w:rsidRPr="00EA435F" w:rsidRDefault="00CB2B14" w:rsidP="00CB2B14">
      <w:pPr>
        <w:rPr>
          <w:sz w:val="28"/>
          <w:szCs w:val="20"/>
        </w:rPr>
      </w:pPr>
      <w:r w:rsidRPr="00EA435F">
        <w:rPr>
          <w:sz w:val="28"/>
          <w:szCs w:val="20"/>
        </w:rPr>
        <w:lastRenderedPageBreak/>
        <w:t>Рабочая программа составлена на основе:</w:t>
      </w:r>
    </w:p>
    <w:p w:rsidR="00CB2B14" w:rsidRPr="00EA435F" w:rsidRDefault="00CB2B14" w:rsidP="00CB2B14">
      <w:pPr>
        <w:rPr>
          <w:sz w:val="28"/>
          <w:szCs w:val="28"/>
        </w:rPr>
      </w:pPr>
      <w:proofErr w:type="gramStart"/>
      <w:r w:rsidRPr="00EA435F">
        <w:rPr>
          <w:sz w:val="28"/>
          <w:szCs w:val="20"/>
        </w:rPr>
        <w:t xml:space="preserve">1 </w:t>
      </w:r>
      <w:r w:rsidRPr="00EA435F">
        <w:rPr>
          <w:spacing w:val="-2"/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AC26E5">
        <w:rPr>
          <w:sz w:val="28"/>
          <w:szCs w:val="28"/>
        </w:rPr>
        <w:t>министерства образования Н</w:t>
      </w:r>
      <w:r w:rsidRPr="00EA435F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</w:t>
      </w:r>
      <w:r w:rsidRPr="00EA435F">
        <w:rPr>
          <w:spacing w:val="-2"/>
          <w:sz w:val="28"/>
          <w:szCs w:val="28"/>
        </w:rPr>
        <w:t>)</w:t>
      </w:r>
      <w:proofErr w:type="gramEnd"/>
    </w:p>
    <w:p w:rsidR="00CB2B14" w:rsidRDefault="00CB2B14" w:rsidP="004C37F9">
      <w:pPr>
        <w:rPr>
          <w:sz w:val="28"/>
          <w:szCs w:val="28"/>
        </w:rPr>
      </w:pPr>
      <w:r w:rsidRPr="00EA435F">
        <w:rPr>
          <w:sz w:val="28"/>
          <w:szCs w:val="28"/>
        </w:rPr>
        <w:t xml:space="preserve">2 </w:t>
      </w:r>
      <w:r w:rsidR="004C37F9" w:rsidRPr="00EA435F">
        <w:rPr>
          <w:sz w:val="28"/>
          <w:szCs w:val="28"/>
        </w:rPr>
        <w:t>Примерной программы общеобразовательной учебной дисциплины «Обществознание» для профессиональных образовательных организаций. - М.</w:t>
      </w:r>
      <w:proofErr w:type="gramStart"/>
      <w:r w:rsidR="004C37F9" w:rsidRPr="00EA435F">
        <w:rPr>
          <w:sz w:val="28"/>
          <w:szCs w:val="28"/>
        </w:rPr>
        <w:t xml:space="preserve"> :</w:t>
      </w:r>
      <w:proofErr w:type="gramEnd"/>
      <w:r w:rsidR="004C37F9" w:rsidRPr="00EA435F">
        <w:rPr>
          <w:sz w:val="28"/>
          <w:szCs w:val="28"/>
        </w:rPr>
        <w:t xml:space="preserve"> Издательский центр «Академия», 2015.</w:t>
      </w:r>
    </w:p>
    <w:p w:rsidR="00C458E4" w:rsidRPr="00FE3465" w:rsidRDefault="00C458E4" w:rsidP="00C458E4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FE3465">
        <w:rPr>
          <w:bCs/>
          <w:sz w:val="28"/>
          <w:szCs w:val="28"/>
        </w:rPr>
        <w:t>Ут</w:t>
      </w:r>
      <w:r w:rsidR="006F6E59" w:rsidRPr="00FE3465">
        <w:rPr>
          <w:bCs/>
          <w:sz w:val="28"/>
          <w:szCs w:val="28"/>
        </w:rPr>
        <w:t>очнений</w:t>
      </w:r>
      <w:r w:rsidRPr="00FE3465">
        <w:rPr>
          <w:bCs/>
          <w:sz w:val="28"/>
          <w:szCs w:val="28"/>
        </w:rPr>
        <w:t xml:space="preserve"> </w:t>
      </w:r>
      <w:r w:rsidRPr="00FE3465">
        <w:rPr>
          <w:sz w:val="28"/>
          <w:szCs w:val="28"/>
        </w:rPr>
        <w:t>Рекомендаций по организации получения среднего общего образования в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пределах освоения образовательных программ среднего профессионального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образования на базе основного общего образования с учетом требований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федеральных государственных образовательных стандартов и получаемой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профессии или специальности среднего профессионального образования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>(письмо Департамента государственной политики в сфере подготовки рабочих</w:t>
      </w:r>
      <w:r w:rsidR="006F6E59" w:rsidRPr="00FE3465">
        <w:rPr>
          <w:sz w:val="28"/>
          <w:szCs w:val="28"/>
        </w:rPr>
        <w:t xml:space="preserve"> </w:t>
      </w:r>
      <w:r w:rsidRPr="00FE3465">
        <w:rPr>
          <w:sz w:val="28"/>
          <w:szCs w:val="28"/>
        </w:rPr>
        <w:t xml:space="preserve">кадров и ДПО </w:t>
      </w:r>
      <w:proofErr w:type="spellStart"/>
      <w:r w:rsidRPr="00FE3465">
        <w:rPr>
          <w:sz w:val="28"/>
          <w:szCs w:val="28"/>
        </w:rPr>
        <w:t>Минобрнауки</w:t>
      </w:r>
      <w:proofErr w:type="spellEnd"/>
      <w:r w:rsidRPr="00FE3465">
        <w:rPr>
          <w:sz w:val="28"/>
          <w:szCs w:val="28"/>
        </w:rPr>
        <w:t xml:space="preserve"> России от 17.03.2015 № 06-259) и Примерных</w:t>
      </w:r>
      <w:proofErr w:type="gramEnd"/>
    </w:p>
    <w:p w:rsidR="00C458E4" w:rsidRPr="00FE3465" w:rsidRDefault="00C458E4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 xml:space="preserve">программ общеобразовательных учебных дисциплин </w:t>
      </w:r>
      <w:proofErr w:type="gramStart"/>
      <w:r w:rsidRPr="00FE3465">
        <w:rPr>
          <w:sz w:val="28"/>
          <w:szCs w:val="28"/>
        </w:rPr>
        <w:t>для</w:t>
      </w:r>
      <w:proofErr w:type="gramEnd"/>
      <w:r w:rsidRPr="00FE3465">
        <w:rPr>
          <w:sz w:val="28"/>
          <w:szCs w:val="28"/>
        </w:rPr>
        <w:t xml:space="preserve"> профессиональных</w:t>
      </w:r>
    </w:p>
    <w:p w:rsidR="006F6E59" w:rsidRPr="00FE3465" w:rsidRDefault="00C458E4" w:rsidP="006F6E59">
      <w:pPr>
        <w:ind w:firstLine="0"/>
        <w:rPr>
          <w:sz w:val="28"/>
          <w:szCs w:val="28"/>
        </w:rPr>
      </w:pPr>
      <w:proofErr w:type="gramStart"/>
      <w:r w:rsidRPr="00FE3465">
        <w:rPr>
          <w:sz w:val="28"/>
          <w:szCs w:val="28"/>
        </w:rPr>
        <w:t>образовательных организаций (2015 г.)</w:t>
      </w:r>
      <w:r w:rsidR="006F6E59" w:rsidRPr="00FE3465">
        <w:rPr>
          <w:sz w:val="28"/>
          <w:szCs w:val="28"/>
        </w:rPr>
        <w:t xml:space="preserve"> (Одобрено Научно-методическим советом</w:t>
      </w:r>
      <w:proofErr w:type="gramEnd"/>
    </w:p>
    <w:p w:rsidR="006F6E59" w:rsidRPr="00FE3465" w:rsidRDefault="006F6E59" w:rsidP="006F6E59">
      <w:pPr>
        <w:ind w:firstLine="0"/>
        <w:rPr>
          <w:sz w:val="28"/>
          <w:szCs w:val="28"/>
        </w:rPr>
      </w:pPr>
      <w:r w:rsidRPr="00FE3465">
        <w:rPr>
          <w:sz w:val="28"/>
          <w:szCs w:val="28"/>
        </w:rPr>
        <w:t>Центра профессионального образования и систем квалификаций ФГАУ «ФИРО»</w:t>
      </w:r>
    </w:p>
    <w:p w:rsidR="00C458E4" w:rsidRDefault="006F6E59" w:rsidP="006F6E59">
      <w:pPr>
        <w:ind w:firstLine="0"/>
        <w:rPr>
          <w:sz w:val="28"/>
          <w:szCs w:val="28"/>
        </w:rPr>
      </w:pPr>
      <w:proofErr w:type="gramStart"/>
      <w:r w:rsidRPr="00FE3465">
        <w:rPr>
          <w:sz w:val="28"/>
          <w:szCs w:val="28"/>
        </w:rPr>
        <w:t>Протокол № 3 от 25 мая 2017 г.)</w:t>
      </w:r>
      <w:proofErr w:type="gramEnd"/>
    </w:p>
    <w:p w:rsidR="001A3CE2" w:rsidRPr="00EA435F" w:rsidRDefault="006F6E59" w:rsidP="001A3CE2">
      <w:pPr>
        <w:ind w:firstLine="708"/>
        <w:rPr>
          <w:sz w:val="28"/>
          <w:szCs w:val="20"/>
        </w:rPr>
      </w:pPr>
      <w:r>
        <w:rPr>
          <w:sz w:val="28"/>
          <w:szCs w:val="20"/>
        </w:rPr>
        <w:t>4</w:t>
      </w:r>
      <w:r w:rsidR="001A3CE2" w:rsidRPr="00EA435F">
        <w:rPr>
          <w:sz w:val="28"/>
          <w:szCs w:val="20"/>
        </w:rPr>
        <w:t xml:space="preserve"> Учебных планов специальностей:</w:t>
      </w:r>
      <w:r w:rsidR="00CB2B14" w:rsidRPr="00EA435F">
        <w:rPr>
          <w:sz w:val="28"/>
          <w:szCs w:val="20"/>
        </w:rPr>
        <w:t xml:space="preserve"> </w:t>
      </w:r>
    </w:p>
    <w:p w:rsidR="005121E5" w:rsidRPr="00B04578" w:rsidRDefault="005121E5" w:rsidP="005121E5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13.02.11 Техническая эксплуатация и обслуживание электрического и электромеханического оборудования (по отраслям), утвержденного «</w:t>
      </w:r>
      <w:r w:rsidR="00510254">
        <w:rPr>
          <w:sz w:val="28"/>
          <w:szCs w:val="20"/>
          <w:u w:val="single"/>
        </w:rPr>
        <w:t>31</w:t>
      </w:r>
      <w:r w:rsidRPr="00B04578">
        <w:rPr>
          <w:sz w:val="28"/>
          <w:szCs w:val="20"/>
        </w:rPr>
        <w:t xml:space="preserve">» </w:t>
      </w:r>
      <w:r w:rsidR="00510254">
        <w:rPr>
          <w:sz w:val="28"/>
          <w:szCs w:val="20"/>
          <w:u w:val="single"/>
        </w:rPr>
        <w:t>августа</w:t>
      </w:r>
      <w:r w:rsidRPr="00B04578">
        <w:rPr>
          <w:sz w:val="28"/>
          <w:szCs w:val="20"/>
        </w:rPr>
        <w:t xml:space="preserve"> 20</w:t>
      </w:r>
      <w:r w:rsidR="0045562F">
        <w:rPr>
          <w:sz w:val="28"/>
          <w:szCs w:val="20"/>
        </w:rPr>
        <w:t>19</w:t>
      </w:r>
      <w:r w:rsidRPr="00B04578">
        <w:rPr>
          <w:sz w:val="28"/>
          <w:szCs w:val="20"/>
        </w:rPr>
        <w:t xml:space="preserve"> года;</w:t>
      </w:r>
    </w:p>
    <w:p w:rsidR="005121E5" w:rsidRPr="00B04578" w:rsidRDefault="005121E5" w:rsidP="005121E5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08.02.01 Строительство и эксплуатация зданий и сооружений, утвержденного «</w:t>
      </w:r>
      <w:r w:rsidR="00510254">
        <w:rPr>
          <w:sz w:val="28"/>
          <w:szCs w:val="20"/>
          <w:u w:val="single"/>
        </w:rPr>
        <w:t>30</w:t>
      </w:r>
      <w:r w:rsidRPr="00B04578">
        <w:rPr>
          <w:sz w:val="28"/>
          <w:szCs w:val="20"/>
        </w:rPr>
        <w:t xml:space="preserve">» </w:t>
      </w:r>
      <w:r w:rsidR="00510254">
        <w:rPr>
          <w:sz w:val="28"/>
          <w:szCs w:val="20"/>
          <w:u w:val="single"/>
        </w:rPr>
        <w:t>августа</w:t>
      </w:r>
      <w:r w:rsidRPr="00B04578">
        <w:rPr>
          <w:sz w:val="28"/>
          <w:szCs w:val="20"/>
        </w:rPr>
        <w:t xml:space="preserve"> 20</w:t>
      </w:r>
      <w:r w:rsidR="0045562F">
        <w:rPr>
          <w:sz w:val="28"/>
          <w:szCs w:val="20"/>
        </w:rPr>
        <w:t>19</w:t>
      </w:r>
      <w:r>
        <w:rPr>
          <w:sz w:val="28"/>
          <w:szCs w:val="20"/>
        </w:rPr>
        <w:t xml:space="preserve"> года.</w:t>
      </w:r>
    </w:p>
    <w:p w:rsidR="00C31288" w:rsidRPr="00EA435F" w:rsidRDefault="00C31288" w:rsidP="001A3CE2">
      <w:pPr>
        <w:ind w:firstLine="708"/>
        <w:rPr>
          <w:sz w:val="28"/>
          <w:szCs w:val="20"/>
        </w:rPr>
      </w:pP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 w:val="28"/>
          <w:szCs w:val="28"/>
          <w:vertAlign w:val="superscript"/>
        </w:rPr>
      </w:pPr>
    </w:p>
    <w:p w:rsidR="00145765" w:rsidRPr="00EA435F" w:rsidRDefault="00CB2B14" w:rsidP="00145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EA435F">
        <w:rPr>
          <w:sz w:val="28"/>
          <w:szCs w:val="28"/>
        </w:rPr>
        <w:t xml:space="preserve">Организация-разработчик: </w:t>
      </w:r>
      <w:r w:rsidR="00145765" w:rsidRPr="00EA435F">
        <w:rPr>
          <w:sz w:val="28"/>
          <w:szCs w:val="28"/>
          <w:u w:val="single"/>
        </w:rPr>
        <w:t xml:space="preserve">ГБПОУ </w:t>
      </w:r>
      <w:r w:rsidR="000E0B6F" w:rsidRPr="00EA435F">
        <w:rPr>
          <w:sz w:val="28"/>
          <w:szCs w:val="28"/>
          <w:u w:val="single"/>
        </w:rPr>
        <w:t>КНТ</w:t>
      </w:r>
      <w:r w:rsidR="00145765" w:rsidRPr="00EA435F">
        <w:rPr>
          <w:sz w:val="28"/>
          <w:szCs w:val="28"/>
          <w:u w:val="single"/>
        </w:rPr>
        <w:t xml:space="preserve"> им. Б.И. Корнилова</w:t>
      </w: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F3D5B" w:rsidRPr="00EA435F" w:rsidRDefault="00CB2B14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EA435F">
        <w:rPr>
          <w:sz w:val="28"/>
          <w:szCs w:val="28"/>
        </w:rPr>
        <w:t>Разработчики:</w:t>
      </w:r>
      <w:r w:rsidR="008F3D5B" w:rsidRPr="00EA435F">
        <w:rPr>
          <w:sz w:val="28"/>
          <w:szCs w:val="28"/>
        </w:rPr>
        <w:t xml:space="preserve"> </w:t>
      </w:r>
      <w:r w:rsidR="008F3D5B" w:rsidRPr="00EA435F">
        <w:rPr>
          <w:sz w:val="28"/>
          <w:szCs w:val="28"/>
          <w:u w:val="single"/>
        </w:rPr>
        <w:t>Федорова Н.Н., преподаватель</w:t>
      </w: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B2B14" w:rsidRPr="00EA435F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B2B14" w:rsidRPr="00EA435F" w:rsidRDefault="00CB2B14" w:rsidP="0048192F"/>
    <w:p w:rsidR="0048192F" w:rsidRPr="00EA435F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C36E4A" w:rsidRPr="00EA435F" w:rsidRDefault="00C36E4A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1837F9" w:rsidRPr="00EA435F" w:rsidRDefault="009367AA" w:rsidP="00183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1837F9" w:rsidRPr="00EA435F">
        <w:rPr>
          <w:b/>
          <w:caps/>
          <w:sz w:val="28"/>
          <w:szCs w:val="28"/>
        </w:rPr>
        <w:lastRenderedPageBreak/>
        <w:t>СОДЕРЖАНИЕ</w:t>
      </w:r>
    </w:p>
    <w:p w:rsidR="001837F9" w:rsidRPr="00EA435F" w:rsidRDefault="001837F9" w:rsidP="00183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tbl>
      <w:tblPr>
        <w:tblW w:w="10266" w:type="dxa"/>
        <w:jc w:val="center"/>
        <w:tblLook w:val="01E0"/>
      </w:tblPr>
      <w:tblGrid>
        <w:gridCol w:w="1065"/>
        <w:gridCol w:w="8528"/>
        <w:gridCol w:w="673"/>
      </w:tblGrid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/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673" w:type="dxa"/>
          </w:tcPr>
          <w:p w:rsidR="001837F9" w:rsidRPr="00EA435F" w:rsidRDefault="001837F9" w:rsidP="004039D2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стр.</w:t>
            </w:r>
          </w:p>
          <w:p w:rsidR="001837F9" w:rsidRPr="00EA435F" w:rsidRDefault="001837F9" w:rsidP="005D7361">
            <w:pPr>
              <w:jc w:val="center"/>
              <w:rPr>
                <w:sz w:val="28"/>
                <w:szCs w:val="28"/>
              </w:rPr>
            </w:pP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1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sz w:val="24"/>
                <w:szCs w:val="28"/>
              </w:rPr>
              <w:t>ПОЯСНИТЕЛЬНАЯ ЗАПИСКА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4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2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ОБЩАЯ ХАРАКТЕРИСТИКА УЧЕБНОЙ ДИСЦИПЛИНЫ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4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3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673" w:type="dxa"/>
          </w:tcPr>
          <w:p w:rsidR="001837F9" w:rsidRPr="00EA435F" w:rsidRDefault="000F08F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6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4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673" w:type="dxa"/>
          </w:tcPr>
          <w:p w:rsidR="001837F9" w:rsidRPr="00EA435F" w:rsidRDefault="000F08F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6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5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szCs w:val="28"/>
              </w:rPr>
            </w:pPr>
            <w:r w:rsidRPr="00EA435F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9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6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="00DF6749" w:rsidRPr="00EA435F">
              <w:rPr>
                <w:b/>
                <w:szCs w:val="28"/>
              </w:rPr>
              <w:t xml:space="preserve"> </w:t>
            </w:r>
            <w:r w:rsidRPr="00EA435F">
              <w:rPr>
                <w:b/>
                <w:szCs w:val="28"/>
              </w:rPr>
              <w:t>С УЧЕТОМ ПРОФИЛЯ</w:t>
            </w:r>
            <w:r w:rsidR="00DF6749" w:rsidRPr="00EA435F">
              <w:rPr>
                <w:b/>
                <w:szCs w:val="28"/>
              </w:rPr>
              <w:t xml:space="preserve"> </w:t>
            </w:r>
            <w:r w:rsidRPr="00EA435F">
              <w:rPr>
                <w:b/>
                <w:szCs w:val="28"/>
              </w:rPr>
              <w:t>ПРОФЕССИОНАЛЬНОГО ОБРАЗОВАНИЯ</w:t>
            </w:r>
          </w:p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837F9" w:rsidRPr="00EA435F" w:rsidRDefault="00331FBC" w:rsidP="00331FBC">
            <w:pPr>
              <w:ind w:firstLine="0"/>
              <w:jc w:val="center"/>
              <w:rPr>
                <w:sz w:val="28"/>
                <w:szCs w:val="28"/>
              </w:rPr>
            </w:pPr>
            <w:r w:rsidRPr="00EA435F">
              <w:rPr>
                <w:sz w:val="28"/>
                <w:szCs w:val="28"/>
              </w:rPr>
              <w:t>10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7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1837F9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837F9" w:rsidRPr="00EA435F" w:rsidTr="00644D98">
        <w:trPr>
          <w:trHeight w:val="525"/>
          <w:jc w:val="center"/>
        </w:trPr>
        <w:tc>
          <w:tcPr>
            <w:tcW w:w="1065" w:type="dxa"/>
          </w:tcPr>
          <w:p w:rsidR="001837F9" w:rsidRPr="00EA435F" w:rsidRDefault="001837F9" w:rsidP="005D7361">
            <w:pPr>
              <w:rPr>
                <w:b/>
                <w:sz w:val="28"/>
              </w:rPr>
            </w:pPr>
            <w:r w:rsidRPr="00EA435F">
              <w:rPr>
                <w:b/>
                <w:sz w:val="28"/>
              </w:rPr>
              <w:t>8</w:t>
            </w:r>
          </w:p>
        </w:tc>
        <w:tc>
          <w:tcPr>
            <w:tcW w:w="8528" w:type="dxa"/>
          </w:tcPr>
          <w:p w:rsidR="001837F9" w:rsidRPr="00EA435F" w:rsidRDefault="001837F9" w:rsidP="001837F9">
            <w:pPr>
              <w:ind w:firstLine="0"/>
              <w:rPr>
                <w:b/>
                <w:caps/>
                <w:szCs w:val="28"/>
              </w:rPr>
            </w:pPr>
            <w:r w:rsidRPr="00EA435F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673" w:type="dxa"/>
          </w:tcPr>
          <w:p w:rsidR="001837F9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44D98" w:rsidRPr="00EA435F" w:rsidTr="00644D98">
        <w:trPr>
          <w:trHeight w:val="525"/>
          <w:jc w:val="center"/>
        </w:trPr>
        <w:tc>
          <w:tcPr>
            <w:tcW w:w="1065" w:type="dxa"/>
          </w:tcPr>
          <w:p w:rsidR="00644D98" w:rsidRPr="00A93001" w:rsidRDefault="00644D98" w:rsidP="0089515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528" w:type="dxa"/>
          </w:tcPr>
          <w:p w:rsidR="00644D98" w:rsidRPr="00B96DF0" w:rsidRDefault="00644D98" w:rsidP="00AC26E5">
            <w:pPr>
              <w:ind w:firstLine="0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</w:p>
        </w:tc>
        <w:tc>
          <w:tcPr>
            <w:tcW w:w="673" w:type="dxa"/>
          </w:tcPr>
          <w:p w:rsidR="00644D98" w:rsidRPr="00EA435F" w:rsidRDefault="007E35D9" w:rsidP="00331FB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CC2584" w:rsidRDefault="00CC2584" w:rsidP="003173FF">
      <w:pPr>
        <w:widowControl/>
        <w:autoSpaceDE/>
        <w:autoSpaceDN/>
        <w:adjustRightInd/>
        <w:rPr>
          <w:b/>
        </w:rPr>
      </w:pPr>
    </w:p>
    <w:p w:rsidR="00644D98" w:rsidRDefault="00644D98" w:rsidP="003173FF">
      <w:pPr>
        <w:widowControl/>
        <w:autoSpaceDE/>
        <w:autoSpaceDN/>
        <w:adjustRightInd/>
        <w:rPr>
          <w:b/>
        </w:rPr>
      </w:pPr>
    </w:p>
    <w:p w:rsidR="00644D98" w:rsidRDefault="00644D98" w:rsidP="003173FF">
      <w:pPr>
        <w:widowControl/>
        <w:autoSpaceDE/>
        <w:autoSpaceDN/>
        <w:adjustRightInd/>
        <w:rPr>
          <w:b/>
        </w:rPr>
      </w:pPr>
    </w:p>
    <w:p w:rsidR="00644D98" w:rsidRPr="00EA435F" w:rsidRDefault="00644D98" w:rsidP="00644D98">
      <w:pPr>
        <w:widowControl/>
        <w:autoSpaceDE/>
        <w:autoSpaceDN/>
        <w:adjustRightInd/>
        <w:ind w:firstLine="0"/>
        <w:rPr>
          <w:b/>
        </w:rPr>
        <w:sectPr w:rsidR="00644D98" w:rsidRPr="00EA435F" w:rsidSect="00CC2584">
          <w:pgSz w:w="11906" w:h="16838"/>
          <w:pgMar w:top="1134" w:right="567" w:bottom="1134" w:left="1134" w:header="720" w:footer="720" w:gutter="0"/>
          <w:cols w:space="720"/>
        </w:sect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EA435F">
        <w:rPr>
          <w:b/>
          <w:sz w:val="28"/>
        </w:rPr>
        <w:lastRenderedPageBreak/>
        <w:t xml:space="preserve">ПАСПОРТ  </w:t>
      </w:r>
      <w:r w:rsidRPr="00EA435F">
        <w:rPr>
          <w:b/>
          <w:caps/>
          <w:sz w:val="28"/>
          <w:szCs w:val="28"/>
        </w:rPr>
        <w:t>рабочей ПРОГРАММЫ УЧЕБНОЙ ДИСЦИПЛИНЫ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E3C24" w:rsidRPr="00EA435F" w:rsidRDefault="00C818AF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left:0;text-align:left;z-index:251659264" from="42pt,15.1pt" to="462pt,15.1pt"/>
        </w:pict>
      </w:r>
      <w:r w:rsidR="007E3C24" w:rsidRPr="00EA435F">
        <w:rPr>
          <w:sz w:val="28"/>
          <w:szCs w:val="28"/>
        </w:rPr>
        <w:t>Обществознание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EA435F">
        <w:rPr>
          <w:i/>
        </w:rPr>
        <w:t>название  учебной дисциплины</w:t>
      </w: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1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> ПОЯСНИТЕЛЬНАЯ ЗАПИСКА</w:t>
      </w:r>
    </w:p>
    <w:p w:rsidR="005227E3" w:rsidRPr="00EA435F" w:rsidRDefault="005227E3" w:rsidP="005227E3">
      <w:pPr>
        <w:ind w:firstLine="600"/>
        <w:rPr>
          <w:sz w:val="28"/>
          <w:szCs w:val="28"/>
        </w:rPr>
      </w:pPr>
      <w:r w:rsidRPr="00EA435F">
        <w:rPr>
          <w:sz w:val="28"/>
          <w:szCs w:val="28"/>
        </w:rPr>
        <w:t>Программа учебной дисциплины «Обществознание» предназначена для изучения обществознания в ГБПОУ КНТ им. Б.И. Корнилова,  реализующих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5227E3" w:rsidRPr="00EA435F" w:rsidRDefault="005227E3" w:rsidP="005227E3">
      <w:pPr>
        <w:ind w:firstLine="600"/>
        <w:rPr>
          <w:sz w:val="28"/>
          <w:szCs w:val="28"/>
        </w:rPr>
      </w:pPr>
      <w:r w:rsidRPr="00EA435F">
        <w:rPr>
          <w:sz w:val="28"/>
          <w:szCs w:val="28"/>
        </w:rPr>
        <w:t xml:space="preserve">Содержание программы «Обществознание» направлено на достижение следующих </w:t>
      </w:r>
      <w:r w:rsidRPr="00EA435F">
        <w:rPr>
          <w:b/>
          <w:sz w:val="28"/>
          <w:szCs w:val="28"/>
        </w:rPr>
        <w:t>целей</w:t>
      </w:r>
      <w:r w:rsidRPr="00EA435F">
        <w:rPr>
          <w:sz w:val="28"/>
          <w:szCs w:val="28"/>
        </w:rPr>
        <w:t>: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углубление интереса к изучению социально-экономических и политико-правовых дисциплин;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5227E3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F10EEB" w:rsidRPr="00EA435F" w:rsidRDefault="005227E3" w:rsidP="00522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A435F">
        <w:rPr>
          <w:sz w:val="28"/>
          <w:szCs w:val="28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5227E3" w:rsidRPr="00EA435F" w:rsidRDefault="005227E3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27E3" w:rsidRPr="00EA435F" w:rsidRDefault="005227E3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2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ОБЩАЯ ХАРАКТЕРИСТИКА УЧЕБНОЙ ДИСЦИПЛИНЫ</w:t>
      </w:r>
    </w:p>
    <w:p w:rsidR="00F10EEB" w:rsidRPr="00EA435F" w:rsidRDefault="00F10EEB" w:rsidP="00F10EEB">
      <w:pPr>
        <w:pStyle w:val="210"/>
        <w:widowControl w:val="0"/>
        <w:ind w:firstLine="709"/>
        <w:jc w:val="both"/>
        <w:rPr>
          <w:i/>
          <w:sz w:val="28"/>
          <w:szCs w:val="28"/>
        </w:rPr>
      </w:pPr>
      <w:r w:rsidRPr="00EA435F">
        <w:rPr>
          <w:sz w:val="28"/>
          <w:szCs w:val="28"/>
        </w:rPr>
        <w:t>Рабочая</w:t>
      </w:r>
      <w:r w:rsidRPr="00EA435F">
        <w:rPr>
          <w:b w:val="0"/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программа ориентирована на достижение следующих   целей: 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 xml:space="preserve"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</w:t>
      </w:r>
      <w:proofErr w:type="spellStart"/>
      <w:r w:rsidRPr="00EA435F">
        <w:rPr>
          <w:sz w:val="28"/>
          <w:szCs w:val="28"/>
        </w:rPr>
        <w:t>культурология</w:t>
      </w:r>
      <w:proofErr w:type="spellEnd"/>
      <w:r w:rsidRPr="00EA435F">
        <w:rPr>
          <w:sz w:val="28"/>
          <w:szCs w:val="28"/>
        </w:rPr>
        <w:t>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</w:t>
      </w:r>
      <w:proofErr w:type="gramStart"/>
      <w:r w:rsidRPr="00EA435F">
        <w:rPr>
          <w:sz w:val="28"/>
          <w:szCs w:val="28"/>
        </w:rPr>
        <w:t>обучающимся</w:t>
      </w:r>
      <w:proofErr w:type="gramEnd"/>
      <w:r w:rsidRPr="00EA435F">
        <w:rPr>
          <w:sz w:val="28"/>
          <w:szCs w:val="28"/>
        </w:rPr>
        <w:t xml:space="preserve"> для реализации социальных ролей, взаимодействия с окружающими людьми и социальными группами.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Особое внимание уделяется знаниям о современном российском обществе, проблемах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мирового сообщества и тенденциях развития современных </w:t>
      </w:r>
      <w:proofErr w:type="spellStart"/>
      <w:r w:rsidRPr="00EA435F">
        <w:rPr>
          <w:sz w:val="28"/>
          <w:szCs w:val="28"/>
        </w:rPr>
        <w:t>цивилизационных</w:t>
      </w:r>
      <w:proofErr w:type="spellEnd"/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 повседневной жизнью.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</w:t>
      </w:r>
      <w:r w:rsidR="005C745F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обучения, формирование знаний, которые обеспечат </w:t>
      </w:r>
      <w:proofErr w:type="gramStart"/>
      <w:r w:rsidRPr="00EA435F">
        <w:rPr>
          <w:sz w:val="28"/>
          <w:szCs w:val="28"/>
        </w:rPr>
        <w:t>обучающимся</w:t>
      </w:r>
      <w:proofErr w:type="gramEnd"/>
      <w:r w:rsidRPr="00EA435F">
        <w:rPr>
          <w:sz w:val="28"/>
          <w:szCs w:val="28"/>
        </w:rPr>
        <w:t xml:space="preserve"> профессиональных</w:t>
      </w:r>
      <w:r w:rsidR="00250EA8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образовательных организаций СПО успешную адаптацию к социальной реальности,</w:t>
      </w:r>
      <w:r w:rsidR="00250EA8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профессиональной деятельности, исполнению общегражданских ролей.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Реализация содержания учебной дисциплины «Обществознание» предполагает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дифференциацию уровней достижения студентами различных целей. Так, уровень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функциональной </w:t>
      </w:r>
      <w:proofErr w:type="gramStart"/>
      <w:r w:rsidRPr="00EA435F">
        <w:rPr>
          <w:sz w:val="28"/>
          <w:szCs w:val="28"/>
        </w:rPr>
        <w:t>грамотности</w:t>
      </w:r>
      <w:proofErr w:type="gramEnd"/>
      <w:r w:rsidRPr="00EA435F">
        <w:rPr>
          <w:sz w:val="28"/>
          <w:szCs w:val="28"/>
        </w:rPr>
        <w:t xml:space="preserve"> может быть достигнут как в освоении наиболее распространенных в социальной среде средствах массовых коммуникаций понятий и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категорий общественных наук, так и в области социально-практических знаний,</w:t>
      </w:r>
      <w:r w:rsidR="00B50613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обеспечивающих успешную социализацию в качестве гражданина РФ.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особенности социального познания, законы общественного развития, особенности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функционирования общества как сложной, динамично развивающейся, самоорганизующейся системы.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В процессе освоения учебной дисциплины у студентов закладываются целостные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представления о человеке и обществе, деятельности человека в различных сферах,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о возможностях, которые существуют в нашей стране для продолжения образования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в содержании обучения, количестве часов, выделяемых на изучение отдельных тем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 xml:space="preserve">программы, глубине их освоения </w:t>
      </w:r>
      <w:proofErr w:type="gramStart"/>
      <w:r w:rsidRPr="00EA435F">
        <w:rPr>
          <w:sz w:val="28"/>
          <w:szCs w:val="28"/>
        </w:rPr>
        <w:t>обучающимися</w:t>
      </w:r>
      <w:proofErr w:type="gramEnd"/>
      <w:r w:rsidRPr="00EA435F">
        <w:rPr>
          <w:sz w:val="28"/>
          <w:szCs w:val="28"/>
        </w:rPr>
        <w:t>, объеме и характере практических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занятий, видах внеаудиторной самостоятельной работы студентов.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 xml:space="preserve">При освоении профессий СПО и специальностей СПО технического, </w:t>
      </w:r>
      <w:proofErr w:type="spellStart"/>
      <w:proofErr w:type="gramStart"/>
      <w:r w:rsidRPr="00EA435F">
        <w:rPr>
          <w:sz w:val="28"/>
          <w:szCs w:val="28"/>
        </w:rPr>
        <w:t>естественно-научного</w:t>
      </w:r>
      <w:proofErr w:type="spellEnd"/>
      <w:proofErr w:type="gramEnd"/>
      <w:r w:rsidRPr="00EA435F">
        <w:rPr>
          <w:sz w:val="28"/>
          <w:szCs w:val="28"/>
        </w:rPr>
        <w:t xml:space="preserve"> профилей профессионального образования интегрированная учебная дисциплина «Обществознание», включающая экономику и право, изучается на базовом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уровне ФГОС среднего общего образования. При освоении специальностей СПО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гуманитарного профиля профессионального образования дисциплина «Обществознание», включающая экономику и право, изучается также на базовом уровне ФГОС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среднего общего образования, но более углубленно с учетом осваиваемой профессии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или специальности.</w:t>
      </w:r>
    </w:p>
    <w:p w:rsidR="00043EB6" w:rsidRPr="00EA435F" w:rsidRDefault="00043EB6" w:rsidP="00043EB6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При освоении профессий СПО и специальностей СПО социально-экономического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профиля профессионального образования обществознание изучается без включения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экономики и права.</w:t>
      </w:r>
    </w:p>
    <w:p w:rsidR="00092953" w:rsidRPr="00EA435F" w:rsidRDefault="00043EB6" w:rsidP="00063352">
      <w:pPr>
        <w:widowControl/>
        <w:rPr>
          <w:sz w:val="28"/>
          <w:szCs w:val="28"/>
        </w:rPr>
      </w:pPr>
      <w:r w:rsidRPr="00EA435F">
        <w:rPr>
          <w:sz w:val="28"/>
          <w:szCs w:val="28"/>
        </w:rPr>
        <w:t>Изучение обществознания завершается подведением итогов в форме дифференцированного зачета или экзамена в рамках промежуточной аттестации студентов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в процессе освоения ОПОП СПО на базе основного общего образования с получением</w:t>
      </w:r>
      <w:r w:rsidR="00063352" w:rsidRPr="00EA435F">
        <w:rPr>
          <w:sz w:val="28"/>
          <w:szCs w:val="28"/>
        </w:rPr>
        <w:t xml:space="preserve"> </w:t>
      </w:r>
      <w:r w:rsidRPr="00EA435F">
        <w:rPr>
          <w:sz w:val="28"/>
          <w:szCs w:val="28"/>
        </w:rPr>
        <w:t>среднего общего образования (ППКРС, ППССЗ)1.</w:t>
      </w:r>
    </w:p>
    <w:p w:rsidR="00063352" w:rsidRPr="00EA435F" w:rsidRDefault="00063352" w:rsidP="00730E72">
      <w:pPr>
        <w:rPr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A435F">
        <w:rPr>
          <w:b/>
          <w:sz w:val="28"/>
          <w:szCs w:val="28"/>
        </w:rPr>
        <w:t>3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МЕСТО УЧЕБНОЙ ДИСЦИПЛИНЫ В УЧЕБНОМ ПЛАНЕ</w:t>
      </w:r>
    </w:p>
    <w:p w:rsidR="00AC26E5" w:rsidRDefault="00AC26E5" w:rsidP="00AC2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Д</w:t>
      </w:r>
      <w:r w:rsidRPr="00CD5A3C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принадлежит предметной области </w:t>
      </w:r>
      <w:r w:rsidRPr="00EA435F">
        <w:rPr>
          <w:sz w:val="28"/>
          <w:szCs w:val="28"/>
        </w:rPr>
        <w:t xml:space="preserve">«Общественные науки» </w:t>
      </w:r>
      <w:r>
        <w:rPr>
          <w:sz w:val="28"/>
          <w:szCs w:val="28"/>
        </w:rPr>
        <w:t xml:space="preserve">общеобразовательного </w:t>
      </w:r>
      <w:r w:rsidRPr="00CD5A3C">
        <w:rPr>
          <w:sz w:val="28"/>
          <w:szCs w:val="28"/>
        </w:rPr>
        <w:t>цикл</w:t>
      </w:r>
      <w:r>
        <w:rPr>
          <w:sz w:val="28"/>
          <w:szCs w:val="28"/>
        </w:rPr>
        <w:t>а.</w:t>
      </w:r>
    </w:p>
    <w:p w:rsidR="00EC3290" w:rsidRPr="00EA435F" w:rsidRDefault="00EC3290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0EEB" w:rsidRPr="00EA435F" w:rsidRDefault="00F10EEB" w:rsidP="00F1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4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РЕЗУЛЬТАТЫ ОСВОЕНИЯ ДИСЦИПЛИНЫ</w:t>
      </w:r>
    </w:p>
    <w:p w:rsidR="00D267DF" w:rsidRPr="00EA435F" w:rsidRDefault="00D267DF" w:rsidP="00D26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</w:rPr>
      </w:pPr>
      <w:r w:rsidRPr="00EA435F">
        <w:rPr>
          <w:bCs/>
          <w:sz w:val="28"/>
        </w:rPr>
        <w:t>Освоение содержание учебной дисциплины «Дисциплины» обеспечивает достижение студентами следующих результатов:</w:t>
      </w:r>
    </w:p>
    <w:p w:rsidR="00DC21C4" w:rsidRPr="00EA435F" w:rsidRDefault="00DC21C4" w:rsidP="00DC21C4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Pr="00EA435F">
        <w:rPr>
          <w:b/>
          <w:i/>
          <w:sz w:val="28"/>
          <w:szCs w:val="28"/>
        </w:rPr>
        <w:t>личностных</w:t>
      </w:r>
      <w:r w:rsidRPr="00EA435F">
        <w:rPr>
          <w:sz w:val="28"/>
          <w:szCs w:val="28"/>
        </w:rPr>
        <w:t>: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gramStart"/>
      <w:r w:rsidRPr="00EA435F">
        <w:rPr>
          <w:sz w:val="28"/>
          <w:szCs w:val="28"/>
        </w:rP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C21C4" w:rsidRPr="00EA435F" w:rsidRDefault="00DC21C4" w:rsidP="00203744">
      <w:pPr>
        <w:widowControl/>
        <w:numPr>
          <w:ilvl w:val="0"/>
          <w:numId w:val="22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ответственное отношение к созданию семьи на основе осознанного принятия ценностей семейной жизни;</w:t>
      </w:r>
    </w:p>
    <w:p w:rsidR="00DC21C4" w:rsidRPr="00EA435F" w:rsidRDefault="00DC21C4" w:rsidP="00DC21C4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proofErr w:type="spellStart"/>
      <w:r w:rsidRPr="00EA435F">
        <w:rPr>
          <w:b/>
          <w:i/>
          <w:sz w:val="28"/>
          <w:szCs w:val="28"/>
        </w:rPr>
        <w:t>метапредметных</w:t>
      </w:r>
      <w:proofErr w:type="spellEnd"/>
      <w:r w:rsidRPr="00EA435F">
        <w:rPr>
          <w:sz w:val="28"/>
          <w:szCs w:val="28"/>
        </w:rPr>
        <w:t>: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</w:r>
      <w:r w:rsidRPr="00EA435F">
        <w:rPr>
          <w:sz w:val="28"/>
          <w:szCs w:val="28"/>
        </w:rPr>
        <w:lastRenderedPageBreak/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определять назначение и функции различных социальных, экономических и правовых институтов;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42A9B" w:rsidRPr="00EA435F" w:rsidRDefault="00342A9B" w:rsidP="00342A9B">
      <w:pPr>
        <w:numPr>
          <w:ilvl w:val="0"/>
          <w:numId w:val="16"/>
        </w:numPr>
        <w:tabs>
          <w:tab w:val="left" w:pos="600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обществознания.</w:t>
      </w:r>
    </w:p>
    <w:p w:rsidR="00A60FAB" w:rsidRPr="00EA435F" w:rsidRDefault="00A60FAB" w:rsidP="00A60FAB">
      <w:pPr>
        <w:widowControl/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Pr="00EA435F">
        <w:rPr>
          <w:b/>
          <w:i/>
          <w:sz w:val="28"/>
          <w:szCs w:val="28"/>
        </w:rPr>
        <w:t>предметных</w:t>
      </w:r>
      <w:r w:rsidRPr="00EA435F">
        <w:rPr>
          <w:sz w:val="28"/>
          <w:szCs w:val="28"/>
        </w:rPr>
        <w:t>: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базовым понятийным аппаратом социальных наук;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представлений о методах познания социальных явлений и процессов;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FA216F" w:rsidRPr="00EA435F" w:rsidRDefault="00FA216F" w:rsidP="00FA216F">
      <w:pPr>
        <w:widowControl/>
        <w:numPr>
          <w:ilvl w:val="0"/>
          <w:numId w:val="19"/>
        </w:numPr>
        <w:tabs>
          <w:tab w:val="clear" w:pos="2858"/>
        </w:tabs>
        <w:ind w:left="0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сформированность</w:t>
      </w:r>
      <w:proofErr w:type="spellEnd"/>
      <w:r w:rsidRPr="00EA435F">
        <w:rPr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</w:t>
      </w:r>
      <w:r w:rsidRPr="00EA435F">
        <w:rPr>
          <w:sz w:val="28"/>
          <w:szCs w:val="28"/>
        </w:rPr>
        <w:lastRenderedPageBreak/>
        <w:t>звеньев с целью объяснения и оценки разнообразных явлений и процессов общественного развития.</w:t>
      </w:r>
    </w:p>
    <w:p w:rsidR="00611374" w:rsidRPr="00EA435F" w:rsidRDefault="00611374" w:rsidP="0061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426"/>
        <w:rPr>
          <w:sz w:val="28"/>
          <w:szCs w:val="28"/>
        </w:rPr>
      </w:pPr>
    </w:p>
    <w:p w:rsidR="00611374" w:rsidRPr="00EA435F" w:rsidRDefault="00611374" w:rsidP="000F08FC">
      <w:pPr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 xml:space="preserve">Перечень примерных тем </w:t>
      </w:r>
      <w:proofErr w:type="gramStart"/>
      <w:r w:rsidRPr="00EA435F">
        <w:rPr>
          <w:b/>
          <w:sz w:val="28"/>
          <w:szCs w:val="28"/>
        </w:rPr>
        <w:t>индивидуальных проектов</w:t>
      </w:r>
      <w:proofErr w:type="gramEnd"/>
    </w:p>
    <w:p w:rsidR="005C1136" w:rsidRPr="00EA435F" w:rsidRDefault="005C1136" w:rsidP="008B69FE">
      <w:pPr>
        <w:ind w:left="-426" w:firstLine="426"/>
        <w:rPr>
          <w:sz w:val="28"/>
          <w:szCs w:val="28"/>
        </w:rPr>
      </w:pP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Влияние характера человека на его взаимоотношения с окружающими людьми.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Я или мы: взаимодействие людей в обществе.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Индустриальная революция: плюсы и минусы.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Глобальные проблемы человечества.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Современная массовая культура: достижение или деградация?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Наука в современном мире: все ли достижения полезны человеку?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Кем быть? Проблема выбора профессии.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Современные религии.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Структура современного рынка товаров и услуг.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Безработица в современном мире: сравнительная характеристика уровня и причин безработицы в разных странах.</w:t>
      </w:r>
    </w:p>
    <w:p w:rsidR="003C4B86" w:rsidRPr="00EA435F" w:rsidRDefault="003C4B86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Проблемы социальной мобильности российского общества.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Я и мои социальные роли.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Современные социальные конфликты.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Современная молодежь: проблемы и перспективы.</w:t>
      </w:r>
    </w:p>
    <w:p w:rsidR="003C4B86" w:rsidRPr="00EA435F" w:rsidRDefault="003C4B86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Молодёжные субкультуры как проявление </w:t>
      </w:r>
      <w:proofErr w:type="spellStart"/>
      <w:r w:rsidRPr="00EA435F">
        <w:rPr>
          <w:sz w:val="28"/>
          <w:szCs w:val="28"/>
        </w:rPr>
        <w:t>маргинальности</w:t>
      </w:r>
      <w:proofErr w:type="spellEnd"/>
      <w:r w:rsidRPr="00EA435F">
        <w:rPr>
          <w:sz w:val="28"/>
          <w:szCs w:val="28"/>
        </w:rPr>
        <w:t xml:space="preserve">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Влияние интернета на формирование направленности личности подростков.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proofErr w:type="spellStart"/>
      <w:r w:rsidRPr="00EA435F">
        <w:rPr>
          <w:sz w:val="28"/>
          <w:szCs w:val="28"/>
        </w:rPr>
        <w:t>Этносоциальные</w:t>
      </w:r>
      <w:proofErr w:type="spellEnd"/>
      <w:r w:rsidRPr="00EA435F">
        <w:rPr>
          <w:sz w:val="28"/>
          <w:szCs w:val="28"/>
        </w:rPr>
        <w:t xml:space="preserve"> конфликты в современном мире.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Эволюция социального института семьи.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Беженцы и вынужденные переселенцы как социально-политическая проблема. 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>Основные проблемы социального развития современной России.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Человек и тоталитаризм: возможно ли сопротивление? 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Политическая система современного российского общества.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Содержание внутренних и внешних функций государства на примере современной России.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Формы государства: сравнительная характеристика (два государства на выбор: одно — из истории, другое — современное).</w:t>
      </w:r>
    </w:p>
    <w:p w:rsidR="005C1136" w:rsidRPr="00EA435F" w:rsidRDefault="005C1136" w:rsidP="005C113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• Формы участия личности в политической жизни.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Политические партии современной России.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>Роль СМИ в жизни людей.</w:t>
      </w:r>
    </w:p>
    <w:p w:rsidR="003C4B86" w:rsidRPr="00EA435F" w:rsidRDefault="00E46133" w:rsidP="003C4B86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• </w:t>
      </w:r>
      <w:r w:rsidR="003C4B86" w:rsidRPr="00EA435F">
        <w:rPr>
          <w:sz w:val="28"/>
          <w:szCs w:val="28"/>
        </w:rPr>
        <w:t xml:space="preserve">Политика и мораль. Совместимы ли эти понятия? 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Система права и система законодательства.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Развитие прав человека в ХХ — начале XXI века.</w:t>
      </w:r>
    </w:p>
    <w:p w:rsidR="005C1136" w:rsidRPr="00EA435F" w:rsidRDefault="005C1136" w:rsidP="005C1136">
      <w:pPr>
        <w:ind w:left="-426" w:firstLine="426"/>
        <w:rPr>
          <w:sz w:val="28"/>
          <w:szCs w:val="28"/>
        </w:rPr>
      </w:pPr>
      <w:r w:rsidRPr="00EA435F">
        <w:rPr>
          <w:sz w:val="28"/>
          <w:szCs w:val="28"/>
        </w:rPr>
        <w:t>• Характеристика отрасли российского права (на выбор).</w:t>
      </w: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Pr="00EA435F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07F0" w:rsidRDefault="006907F0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3D32" w:rsidRDefault="00563D32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3D32" w:rsidRPr="00EA435F" w:rsidRDefault="00563D32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122EB" w:rsidRPr="00EA435F" w:rsidRDefault="001122EB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lastRenderedPageBreak/>
        <w:t>5</w:t>
      </w:r>
      <w:r w:rsidR="00510254">
        <w:rPr>
          <w:b/>
          <w:sz w:val="28"/>
          <w:szCs w:val="28"/>
        </w:rPr>
        <w:t>.</w:t>
      </w:r>
      <w:r w:rsidRPr="00EA435F">
        <w:rPr>
          <w:b/>
          <w:sz w:val="28"/>
          <w:szCs w:val="28"/>
        </w:rPr>
        <w:t xml:space="preserve">  СОДЕРЖАНИЕ УЧЕБНОЙ ДИСЦИПЛИНЫ С УЧЕТОМ ПРОФИЛЯ ПРОФЕССИОНАЛЬНОГО ОБРАЗОВАНИЯ</w:t>
      </w:r>
    </w:p>
    <w:p w:rsidR="001122EB" w:rsidRPr="00EA435F" w:rsidRDefault="001122EB" w:rsidP="001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435F">
        <w:rPr>
          <w:b/>
          <w:sz w:val="28"/>
          <w:szCs w:val="28"/>
        </w:rPr>
        <w:t>Объем учебной дисциплины и виды учебной р</w:t>
      </w:r>
      <w:r w:rsidR="00996820">
        <w:rPr>
          <w:b/>
          <w:sz w:val="28"/>
          <w:szCs w:val="28"/>
        </w:rPr>
        <w:t>аботы</w:t>
      </w:r>
    </w:p>
    <w:p w:rsidR="001122EB" w:rsidRPr="00EA435F" w:rsidRDefault="001122EB" w:rsidP="001122EB">
      <w:pPr>
        <w:jc w:val="center"/>
        <w:rPr>
          <w:sz w:val="28"/>
          <w:szCs w:val="28"/>
        </w:rPr>
      </w:pPr>
    </w:p>
    <w:p w:rsidR="005450E2" w:rsidRDefault="005450E2">
      <w:pPr>
        <w:widowControl/>
        <w:autoSpaceDE/>
        <w:autoSpaceDN/>
        <w:adjustRightInd/>
        <w:spacing w:line="276" w:lineRule="auto"/>
        <w:jc w:val="center"/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3"/>
        <w:gridCol w:w="6"/>
        <w:gridCol w:w="1416"/>
        <w:gridCol w:w="1418"/>
        <w:gridCol w:w="1591"/>
      </w:tblGrid>
      <w:tr w:rsidR="0025352F" w:rsidRPr="00932B1B" w:rsidTr="0077286A">
        <w:trPr>
          <w:trHeight w:val="460"/>
          <w:jc w:val="center"/>
        </w:trPr>
        <w:tc>
          <w:tcPr>
            <w:tcW w:w="5273" w:type="dxa"/>
          </w:tcPr>
          <w:p w:rsidR="0025352F" w:rsidRPr="00932B1B" w:rsidRDefault="0025352F" w:rsidP="0077286A">
            <w:pPr>
              <w:jc w:val="center"/>
            </w:pPr>
            <w:r w:rsidRPr="00932B1B">
              <w:rPr>
                <w:b/>
              </w:rPr>
              <w:t>Вид учебной работы</w:t>
            </w:r>
          </w:p>
        </w:tc>
        <w:tc>
          <w:tcPr>
            <w:tcW w:w="1422" w:type="dxa"/>
            <w:gridSpan w:val="2"/>
          </w:tcPr>
          <w:p w:rsidR="0025352F" w:rsidRPr="00932B1B" w:rsidRDefault="0025352F" w:rsidP="0077286A">
            <w:pPr>
              <w:ind w:firstLine="0"/>
              <w:jc w:val="center"/>
            </w:pPr>
            <w:r w:rsidRPr="00932B1B">
              <w:rPr>
                <w:b/>
              </w:rPr>
              <w:t>Объем часов</w:t>
            </w:r>
          </w:p>
        </w:tc>
        <w:tc>
          <w:tcPr>
            <w:tcW w:w="1418" w:type="dxa"/>
          </w:tcPr>
          <w:p w:rsidR="0025352F" w:rsidRPr="00932B1B" w:rsidRDefault="0025352F" w:rsidP="0077286A">
            <w:pPr>
              <w:ind w:firstLine="0"/>
              <w:jc w:val="center"/>
            </w:pPr>
          </w:p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  <w:r w:rsidRPr="00510254">
              <w:t xml:space="preserve">1 </w:t>
            </w:r>
            <w:r w:rsidRPr="00932B1B">
              <w:t>семестр</w:t>
            </w:r>
          </w:p>
        </w:tc>
        <w:tc>
          <w:tcPr>
            <w:tcW w:w="1591" w:type="dxa"/>
          </w:tcPr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</w:p>
          <w:p w:rsidR="0025352F" w:rsidRPr="00932B1B" w:rsidRDefault="0025352F" w:rsidP="0077286A">
            <w:pPr>
              <w:ind w:firstLine="0"/>
              <w:jc w:val="center"/>
              <w:rPr>
                <w:i/>
                <w:iCs/>
              </w:rPr>
            </w:pPr>
            <w:r w:rsidRPr="00510254">
              <w:rPr>
                <w:iCs/>
              </w:rPr>
              <w:t xml:space="preserve">2 </w:t>
            </w:r>
            <w:r w:rsidRPr="00932B1B">
              <w:rPr>
                <w:iCs/>
              </w:rPr>
              <w:t>семестр</w:t>
            </w:r>
          </w:p>
        </w:tc>
      </w:tr>
      <w:tr w:rsidR="0025352F" w:rsidRPr="00932B1B" w:rsidTr="0077286A">
        <w:trPr>
          <w:trHeight w:val="285"/>
          <w:jc w:val="center"/>
        </w:trPr>
        <w:tc>
          <w:tcPr>
            <w:tcW w:w="5273" w:type="dxa"/>
          </w:tcPr>
          <w:p w:rsidR="0025352F" w:rsidRPr="00932B1B" w:rsidRDefault="0025352F" w:rsidP="0077286A">
            <w:pPr>
              <w:rPr>
                <w:b/>
              </w:rPr>
            </w:pPr>
            <w:r w:rsidRPr="00932B1B">
              <w:rPr>
                <w:b/>
              </w:rPr>
              <w:t>Учебная нагрузка во взаимодействии с преподавателем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 w:rsidRPr="00932B1B">
              <w:rPr>
                <w:iCs/>
              </w:rPr>
              <w:t>108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rPr>
                <w:b/>
              </w:rPr>
              <w:t>Объем образовательной программы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40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 w:rsidRPr="00932B1B">
              <w:t>7</w:t>
            </w:r>
            <w:r>
              <w:t>2</w:t>
            </w:r>
          </w:p>
        </w:tc>
      </w:tr>
      <w:tr w:rsidR="0025352F" w:rsidRPr="00932B1B" w:rsidTr="0077286A">
        <w:trPr>
          <w:jc w:val="center"/>
        </w:trPr>
        <w:tc>
          <w:tcPr>
            <w:tcW w:w="9704" w:type="dxa"/>
            <w:gridSpan w:val="5"/>
          </w:tcPr>
          <w:p w:rsidR="0025352F" w:rsidRPr="00932B1B" w:rsidRDefault="0025352F" w:rsidP="0077286A">
            <w:r w:rsidRPr="00932B1B">
              <w:t>в том числе:</w:t>
            </w:r>
          </w:p>
        </w:tc>
      </w:tr>
      <w:tr w:rsidR="0025352F" w:rsidRPr="00932B1B" w:rsidTr="0077286A">
        <w:trPr>
          <w:trHeight w:val="402"/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>теоретическое обучение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EA435F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0A2C8F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626A5" w:rsidRDefault="0025352F" w:rsidP="006937F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937F2">
              <w:rPr>
                <w:sz w:val="28"/>
                <w:szCs w:val="28"/>
              </w:rPr>
              <w:t>6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 xml:space="preserve">практические занятия 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734823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 w:rsidRPr="00734823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734823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 w:rsidRPr="00734823"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34823" w:rsidRDefault="006937F2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 w:rsidRPr="00932B1B">
              <w:t>контрольная работа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EA435F" w:rsidRDefault="0025352F" w:rsidP="0077286A">
            <w:pPr>
              <w:ind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0A2C8F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7626A5" w:rsidRDefault="0025352F" w:rsidP="0077286A">
            <w:pPr>
              <w:ind w:firstLine="0"/>
              <w:jc w:val="center"/>
              <w:rPr>
                <w:sz w:val="28"/>
                <w:szCs w:val="28"/>
              </w:rPr>
            </w:pPr>
            <w:r w:rsidRPr="007626A5">
              <w:rPr>
                <w:sz w:val="28"/>
                <w:szCs w:val="28"/>
              </w:rPr>
              <w:t>5</w:t>
            </w:r>
          </w:p>
        </w:tc>
      </w:tr>
      <w:tr w:rsidR="0025352F" w:rsidRPr="00932B1B" w:rsidTr="0077286A">
        <w:trPr>
          <w:jc w:val="center"/>
        </w:trPr>
        <w:tc>
          <w:tcPr>
            <w:tcW w:w="5273" w:type="dxa"/>
          </w:tcPr>
          <w:p w:rsidR="0025352F" w:rsidRPr="00932B1B" w:rsidRDefault="0025352F" w:rsidP="0077286A">
            <w:r>
              <w:t>консультации</w:t>
            </w: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25352F" w:rsidRPr="00932B1B" w:rsidRDefault="0025352F" w:rsidP="0077286A">
            <w:pPr>
              <w:ind w:firstLine="0"/>
              <w:jc w:val="center"/>
            </w:pPr>
            <w:r>
              <w:t>2</w:t>
            </w:r>
          </w:p>
        </w:tc>
      </w:tr>
      <w:tr w:rsidR="0025352F" w:rsidRPr="00932B1B" w:rsidTr="0077286A">
        <w:trPr>
          <w:trHeight w:val="292"/>
          <w:jc w:val="center"/>
        </w:trPr>
        <w:tc>
          <w:tcPr>
            <w:tcW w:w="5279" w:type="dxa"/>
            <w:gridSpan w:val="2"/>
          </w:tcPr>
          <w:p w:rsidR="0025352F" w:rsidRPr="00932B1B" w:rsidRDefault="0025352F" w:rsidP="00590A00">
            <w:pPr>
              <w:rPr>
                <w:i/>
                <w:iCs/>
              </w:rPr>
            </w:pPr>
            <w:r w:rsidRPr="00932B1B">
              <w:rPr>
                <w:iCs/>
              </w:rPr>
              <w:t xml:space="preserve">Промежуточная аттестация проводится в форме </w:t>
            </w:r>
          </w:p>
        </w:tc>
        <w:tc>
          <w:tcPr>
            <w:tcW w:w="1416" w:type="dxa"/>
          </w:tcPr>
          <w:p w:rsidR="0025352F" w:rsidRPr="00932B1B" w:rsidRDefault="0025352F" w:rsidP="0077286A">
            <w:pPr>
              <w:rPr>
                <w:i/>
                <w:iCs/>
              </w:rPr>
            </w:pPr>
          </w:p>
        </w:tc>
        <w:tc>
          <w:tcPr>
            <w:tcW w:w="1418" w:type="dxa"/>
          </w:tcPr>
          <w:p w:rsidR="0025352F" w:rsidRPr="00932B1B" w:rsidRDefault="0025352F" w:rsidP="0077286A">
            <w:pPr>
              <w:ind w:firstLine="0"/>
              <w:rPr>
                <w:i/>
                <w:iCs/>
              </w:rPr>
            </w:pPr>
            <w:r w:rsidRPr="00932B1B">
              <w:rPr>
                <w:iCs/>
              </w:rPr>
              <w:t>другая форма контроля</w:t>
            </w:r>
          </w:p>
        </w:tc>
        <w:tc>
          <w:tcPr>
            <w:tcW w:w="1591" w:type="dxa"/>
          </w:tcPr>
          <w:p w:rsidR="0025352F" w:rsidRPr="00932B1B" w:rsidRDefault="0025352F" w:rsidP="0077286A">
            <w:pPr>
              <w:ind w:firstLine="0"/>
              <w:rPr>
                <w:iCs/>
              </w:rPr>
            </w:pPr>
            <w:proofErr w:type="spellStart"/>
            <w:r w:rsidRPr="00932B1B">
              <w:rPr>
                <w:iCs/>
              </w:rPr>
              <w:t>дифферен</w:t>
            </w:r>
            <w:proofErr w:type="spellEnd"/>
            <w:r w:rsidRPr="00932B1B">
              <w:rPr>
                <w:iCs/>
              </w:rPr>
              <w:t>-</w:t>
            </w:r>
          </w:p>
          <w:p w:rsidR="0025352F" w:rsidRPr="00932B1B" w:rsidRDefault="0025352F" w:rsidP="0077286A">
            <w:pPr>
              <w:ind w:firstLine="0"/>
              <w:rPr>
                <w:i/>
                <w:iCs/>
              </w:rPr>
            </w:pPr>
            <w:proofErr w:type="spellStart"/>
            <w:r w:rsidRPr="00932B1B">
              <w:rPr>
                <w:iCs/>
              </w:rPr>
              <w:t>цированный</w:t>
            </w:r>
            <w:proofErr w:type="spellEnd"/>
            <w:r w:rsidRPr="00932B1B">
              <w:rPr>
                <w:iCs/>
              </w:rPr>
              <w:t xml:space="preserve"> зачет</w:t>
            </w:r>
          </w:p>
        </w:tc>
      </w:tr>
    </w:tbl>
    <w:p w:rsidR="0025352F" w:rsidRPr="00EA435F" w:rsidRDefault="0025352F">
      <w:pPr>
        <w:widowControl/>
        <w:autoSpaceDE/>
        <w:autoSpaceDN/>
        <w:adjustRightInd/>
        <w:spacing w:line="276" w:lineRule="auto"/>
        <w:jc w:val="center"/>
      </w:pPr>
    </w:p>
    <w:p w:rsidR="005438C5" w:rsidRPr="00EA435F" w:rsidRDefault="005438C5">
      <w:pPr>
        <w:sectPr w:rsidR="005438C5" w:rsidRPr="00EA435F" w:rsidSect="00CC258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86A1B" w:rsidRDefault="00B86A1B" w:rsidP="00B86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510254">
        <w:rPr>
          <w:b/>
          <w:sz w:val="28"/>
          <w:szCs w:val="28"/>
        </w:rPr>
        <w:t>.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</w:p>
    <w:p w:rsidR="005450E2" w:rsidRPr="00EA435F" w:rsidRDefault="007E3A88" w:rsidP="00B86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4"/>
          <w:szCs w:val="24"/>
        </w:rPr>
      </w:pPr>
      <w:r w:rsidRPr="00EA435F">
        <w:rPr>
          <w:b/>
          <w:caps/>
          <w:sz w:val="24"/>
          <w:szCs w:val="24"/>
        </w:rPr>
        <w:t>обществознание</w:t>
      </w:r>
    </w:p>
    <w:p w:rsidR="005450E2" w:rsidRPr="00EA435F" w:rsidRDefault="00C818AF" w:rsidP="00F91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>
        <w:rPr>
          <w:bCs/>
          <w:i/>
          <w:noProof/>
        </w:rPr>
        <w:pict>
          <v:line id="_x0000_s1041" style="position:absolute;left:0;text-align:left;z-index:251658240" from="222.5pt,-.35pt" to="558.5pt,-.35pt"/>
        </w:pict>
      </w:r>
      <w:r w:rsidR="00F91281" w:rsidRPr="00EA435F">
        <w:rPr>
          <w:bCs/>
          <w:i/>
        </w:rPr>
        <w:t xml:space="preserve">                                                                                                                                  </w:t>
      </w: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709"/>
        <w:gridCol w:w="23"/>
        <w:gridCol w:w="9474"/>
        <w:gridCol w:w="1417"/>
        <w:gridCol w:w="1229"/>
      </w:tblGrid>
      <w:tr w:rsidR="007E3A88" w:rsidRPr="00EA435F" w:rsidTr="00441FE3">
        <w:trPr>
          <w:trHeight w:val="20"/>
        </w:trPr>
        <w:tc>
          <w:tcPr>
            <w:tcW w:w="2552" w:type="dxa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  <w:gridSpan w:val="3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EA435F">
              <w:rPr>
                <w:b/>
                <w:bCs/>
              </w:rPr>
              <w:t>обучающихся</w:t>
            </w:r>
            <w:proofErr w:type="gramEnd"/>
            <w:r w:rsidRPr="00EA435F">
              <w:rPr>
                <w:b/>
                <w:bCs/>
              </w:rPr>
              <w:t>, курсовая работа (проект)</w:t>
            </w:r>
            <w:r w:rsidRPr="00EA435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417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Объем часов</w:t>
            </w:r>
          </w:p>
        </w:tc>
        <w:tc>
          <w:tcPr>
            <w:tcW w:w="1229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Уровень освоения</w:t>
            </w:r>
          </w:p>
        </w:tc>
      </w:tr>
      <w:tr w:rsidR="007E3A88" w:rsidRPr="00EA435F" w:rsidTr="00441FE3">
        <w:trPr>
          <w:trHeight w:val="20"/>
        </w:trPr>
        <w:tc>
          <w:tcPr>
            <w:tcW w:w="2552" w:type="dxa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1</w:t>
            </w:r>
          </w:p>
        </w:tc>
        <w:tc>
          <w:tcPr>
            <w:tcW w:w="10206" w:type="dxa"/>
            <w:gridSpan w:val="3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:rsidR="007E3A88" w:rsidRPr="00EA435F" w:rsidRDefault="007E3A88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4</w:t>
            </w: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3B5B88">
              <w:rPr>
                <w:b/>
                <w:bCs/>
              </w:rPr>
              <w:t>1 семестр</w:t>
            </w:r>
          </w:p>
        </w:tc>
        <w:tc>
          <w:tcPr>
            <w:tcW w:w="10206" w:type="dxa"/>
            <w:gridSpan w:val="3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3B5B88" w:rsidRDefault="00364171" w:rsidP="00FD1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229" w:type="dxa"/>
            <w:shd w:val="clear" w:color="auto" w:fill="auto"/>
          </w:tcPr>
          <w:p w:rsidR="00FD1057" w:rsidRPr="003B5B88" w:rsidRDefault="00FD1057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A435F">
              <w:rPr>
                <w:bCs/>
              </w:rPr>
              <w:t>1</w:t>
            </w:r>
          </w:p>
        </w:tc>
        <w:tc>
          <w:tcPr>
            <w:tcW w:w="9497" w:type="dxa"/>
            <w:gridSpan w:val="2"/>
          </w:tcPr>
          <w:p w:rsidR="00FD1057" w:rsidRPr="006F0A41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A435F">
              <w:rPr>
                <w:bCs/>
              </w:rPr>
              <w:t>Введение</w:t>
            </w:r>
            <w:r>
              <w:rPr>
                <w:bCs/>
              </w:rPr>
              <w:t xml:space="preserve">. </w:t>
            </w:r>
            <w:r w:rsidRPr="006F0A41">
              <w:rPr>
                <w:bCs/>
              </w:rPr>
              <w:t>Обществознание как учебный курс. Социальные науки. Специфика объекта их</w:t>
            </w:r>
          </w:p>
          <w:p w:rsidR="00FD1057" w:rsidRPr="006F0A41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F0A41">
              <w:rPr>
                <w:bCs/>
              </w:rPr>
              <w:t>изучения. Актуальность изучения обществознания при освоении профессий СПО и</w:t>
            </w:r>
          </w:p>
          <w:p w:rsidR="00FD1057" w:rsidRPr="00EA435F" w:rsidRDefault="00FD1057" w:rsidP="006F0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F0A41">
              <w:rPr>
                <w:bCs/>
              </w:rPr>
              <w:t>специальностей СПО.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pacing w:val="-6"/>
              </w:rPr>
            </w:pPr>
            <w:r w:rsidRPr="00EA435F">
              <w:rPr>
                <w:b/>
                <w:bCs/>
              </w:rPr>
              <w:t>Раздел 1.</w:t>
            </w:r>
            <w:r w:rsidRPr="00EA435F">
              <w:rPr>
                <w:b/>
                <w:spacing w:val="-6"/>
              </w:rPr>
              <w:t xml:space="preserve"> </w:t>
            </w:r>
          </w:p>
          <w:p w:rsidR="00FD1057" w:rsidRPr="00EA435F" w:rsidRDefault="00FD1057" w:rsidP="00F31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spacing w:val="-6"/>
              </w:rPr>
              <w:t>Человек</w:t>
            </w:r>
            <w:r>
              <w:rPr>
                <w:b/>
                <w:spacing w:val="-6"/>
              </w:rPr>
              <w:t>. Человек в системе общественных отношений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EA435F" w:rsidRDefault="0040139D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1.1.</w:t>
            </w:r>
          </w:p>
          <w:p w:rsidR="00FD1057" w:rsidRPr="00EA435F" w:rsidRDefault="00FD1057" w:rsidP="0055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t>Природа человека, врожденные и приобретенные качества</w:t>
            </w:r>
          </w:p>
        </w:tc>
        <w:tc>
          <w:tcPr>
            <w:tcW w:w="10206" w:type="dxa"/>
            <w:gridSpan w:val="3"/>
          </w:tcPr>
          <w:p w:rsidR="00FD1057" w:rsidRPr="007E36F1" w:rsidRDefault="00FD1057" w:rsidP="007E3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085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Философские представления о социальных качествах человека. Человек, индивид,</w:t>
            </w:r>
          </w:p>
          <w:p w:rsidR="00375774" w:rsidRPr="00EA435F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личность. Потребности, способности и интересы.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 xml:space="preserve">Социализация личности.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  <w:p w:rsidR="00375774" w:rsidRPr="009413FC" w:rsidRDefault="00375774" w:rsidP="00236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highlight w:val="lightGray"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Деятельность и мышление. Виды деятельности. Творчество. Человек в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учебной и трудовой деятельности. Основные виды профессиональной деятельности.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Выбор профессии. Профессиональное самоопределение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 xml:space="preserve">Проблема познаваемости мира. Понятие истины, ее критерии. Виды человеческих знаний. </w:t>
            </w:r>
            <w:r w:rsidRPr="0050206D">
              <w:rPr>
                <w:bCs/>
              </w:rPr>
              <w:t>Мировоззрение. Типы мировоззрения</w:t>
            </w:r>
            <w:r w:rsidRPr="00E53D64">
              <w:rPr>
                <w:bCs/>
              </w:rPr>
              <w:t xml:space="preserve">. 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Самосознание и социальное поведение. Цель и смысл</w:t>
            </w:r>
            <w:r>
              <w:rPr>
                <w:bCs/>
              </w:rPr>
              <w:t xml:space="preserve"> </w:t>
            </w:r>
            <w:r w:rsidRPr="006A3CED">
              <w:rPr>
                <w:bCs/>
              </w:rPr>
              <w:t>человеческой жизни.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C44E3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 xml:space="preserve">Формирование характера, учет особенностей характера в общении и профессиональной деятельности. 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</w:t>
            </w:r>
          </w:p>
          <w:p w:rsidR="00375774" w:rsidRPr="006A3CED" w:rsidRDefault="00375774" w:rsidP="00D9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6A3CED">
              <w:rPr>
                <w:bCs/>
              </w:rPr>
              <w:t>самоидентификации личности в малой группе на примере молодежной среды. Меж-</w:t>
            </w:r>
          </w:p>
          <w:p w:rsidR="00375774" w:rsidRPr="00EA435F" w:rsidRDefault="00375774" w:rsidP="00D94656">
            <w:pPr>
              <w:ind w:firstLine="0"/>
            </w:pPr>
            <w:r w:rsidRPr="006A3CED">
              <w:rPr>
                <w:bCs/>
              </w:rPr>
              <w:t>личностные конфликты. Истоки конфликтов в среде молодежи.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7E36F1" w:rsidRDefault="00FD1057" w:rsidP="007E3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D42D13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7E36F1" w:rsidRDefault="00FD1057" w:rsidP="00A54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Cs/>
              </w:rPr>
            </w:pPr>
            <w:r w:rsidRPr="007E36F1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</w:t>
            </w:r>
            <w:r w:rsidR="00A84EED">
              <w:rPr>
                <w:bCs/>
              </w:rPr>
              <w:t>«</w:t>
            </w:r>
            <w:r w:rsidRPr="004F4748">
              <w:rPr>
                <w:bCs/>
              </w:rPr>
              <w:t>Познание»</w:t>
            </w:r>
          </w:p>
        </w:tc>
        <w:tc>
          <w:tcPr>
            <w:tcW w:w="1417" w:type="dxa"/>
            <w:shd w:val="clear" w:color="auto" w:fill="auto"/>
          </w:tcPr>
          <w:p w:rsidR="00FD1057" w:rsidRPr="00493DEC" w:rsidRDefault="00FD1057" w:rsidP="00D36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366F1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800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1.2</w:t>
            </w:r>
            <w:r w:rsidRPr="00EA435F">
              <w:rPr>
                <w:b/>
                <w:bCs/>
              </w:rPr>
              <w:t>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Духовная культура личности и общества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7C2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800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D13A68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EA435F" w:rsidRDefault="00FD1057" w:rsidP="00613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435F"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</w:t>
            </w:r>
          </w:p>
          <w:p w:rsidR="00FD1057" w:rsidRPr="00EA435F" w:rsidRDefault="00FD1057" w:rsidP="008A0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EA435F"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1.3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Наука и образование в современном мире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7C2514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296717">
            <w:pPr>
              <w:numPr>
                <w:ilvl w:val="0"/>
                <w:numId w:val="24"/>
              </w:numPr>
              <w:ind w:left="357" w:hanging="357"/>
            </w:pPr>
          </w:p>
        </w:tc>
        <w:tc>
          <w:tcPr>
            <w:tcW w:w="9497" w:type="dxa"/>
            <w:gridSpan w:val="2"/>
          </w:tcPr>
          <w:p w:rsidR="00FD1057" w:rsidRPr="00D95C8A" w:rsidRDefault="00FD1057" w:rsidP="00613129">
            <w:r w:rsidRPr="00D95C8A"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FD1057" w:rsidRPr="00EA435F" w:rsidRDefault="00FD1057" w:rsidP="00D95C8A">
            <w:r w:rsidRPr="00D95C8A"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</w:t>
            </w:r>
            <w:r>
              <w:t xml:space="preserve"> </w:t>
            </w:r>
            <w:r w:rsidRPr="00D95C8A">
              <w:t>приема в образовательные учреждения профессионального образования. Система</w:t>
            </w:r>
            <w:r>
              <w:t xml:space="preserve"> </w:t>
            </w:r>
            <w:r w:rsidRPr="00D95C8A">
              <w:t>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1.4.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Мораль, искусство и религия как элементы духовной культуры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A97042">
            <w:pPr>
              <w:ind w:firstLine="35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C8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650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1F5FCC" w:rsidRDefault="00375774" w:rsidP="001F5FCC">
            <w:r w:rsidRPr="001F5FCC">
              <w:t>Мораль. Основные принципы и нормы морали. Гуманизм. Добро и зло. Долг и</w:t>
            </w:r>
            <w:r>
              <w:t xml:space="preserve"> </w:t>
            </w:r>
            <w:r w:rsidRPr="001F5FCC">
              <w:t>совесть. Моральный выбор. Моральный самоконтроль личности. Моральный идеал.</w:t>
            </w:r>
            <w:r>
              <w:t xml:space="preserve"> </w:t>
            </w:r>
          </w:p>
          <w:p w:rsidR="00375774" w:rsidRPr="00EA435F" w:rsidRDefault="00375774" w:rsidP="001F5FCC">
            <w:r w:rsidRPr="001F5FCC">
              <w:t>Искусство и его роль в жизни людей. Виды искусств.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7650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1F5FCC" w:rsidRDefault="00375774" w:rsidP="00714449">
            <w:r w:rsidRPr="001F5FCC"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A7024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1F5FCC" w:rsidRDefault="00FD1057" w:rsidP="00714449">
            <w:r w:rsidRPr="00D8564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4F4748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F4748"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40139D">
        <w:trPr>
          <w:trHeight w:val="371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40139D">
            <w:pPr>
              <w:rPr>
                <w:b/>
                <w:bCs/>
              </w:rPr>
            </w:pPr>
            <w:r w:rsidRPr="00D8564B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«</w:t>
            </w:r>
            <w:r w:rsidRPr="002A41BB">
              <w:rPr>
                <w:bCs/>
              </w:rPr>
              <w:t>Духовная культура личности и общества</w:t>
            </w:r>
            <w:r>
              <w:rPr>
                <w:bCs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FD1057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D1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60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EA435F">
              <w:rPr>
                <w:b/>
                <w:bCs/>
              </w:rPr>
              <w:t>.</w:t>
            </w:r>
          </w:p>
          <w:p w:rsidR="00FD1057" w:rsidRPr="0060685A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60685A">
              <w:rPr>
                <w:b/>
              </w:rPr>
              <w:t>Общество как сложная</w:t>
            </w:r>
            <w:r>
              <w:rPr>
                <w:b/>
              </w:rPr>
              <w:t xml:space="preserve"> динамическая</w:t>
            </w:r>
            <w:r w:rsidRPr="0060685A">
              <w:rPr>
                <w:b/>
              </w:rPr>
              <w:t xml:space="preserve"> система</w:t>
            </w:r>
          </w:p>
        </w:tc>
        <w:tc>
          <w:tcPr>
            <w:tcW w:w="10206" w:type="dxa"/>
            <w:gridSpan w:val="3"/>
          </w:tcPr>
          <w:p w:rsidR="00FD1057" w:rsidRPr="00773341" w:rsidRDefault="00FD1057" w:rsidP="00AD25DD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40139D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40139D">
              <w:rPr>
                <w:b/>
                <w:bCs/>
                <w:i/>
              </w:rPr>
              <w:t>8</w:t>
            </w:r>
          </w:p>
          <w:p w:rsidR="00FD1057" w:rsidRPr="00D8564B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r w:rsidRPr="00773341">
              <w:t>Представление об обществе как сложной динамичной системе. Подсистемы и</w:t>
            </w:r>
          </w:p>
          <w:p w:rsidR="00FD1057" w:rsidRPr="00773341" w:rsidRDefault="00FD1057" w:rsidP="00AD25DD">
            <w:pPr>
              <w:ind w:firstLine="0"/>
            </w:pPr>
            <w:r w:rsidRPr="00773341">
              <w:t>элементы общества. Специфика общественных отношений. Основные институты</w:t>
            </w:r>
          </w:p>
          <w:p w:rsidR="00FD1057" w:rsidRDefault="00FD1057" w:rsidP="00AF60D3">
            <w:pPr>
              <w:ind w:firstLine="0"/>
            </w:pPr>
            <w:r w:rsidRPr="00773341">
              <w:t>общества, их функции.</w:t>
            </w:r>
            <w:r>
              <w:t xml:space="preserve"> </w:t>
            </w:r>
          </w:p>
          <w:p w:rsidR="00FD1057" w:rsidRPr="00EA435F" w:rsidRDefault="00FD1057" w:rsidP="00AF60D3">
            <w:pPr>
              <w:ind w:firstLine="0"/>
            </w:pPr>
            <w:r>
              <w:t xml:space="preserve">      </w:t>
            </w:r>
            <w:r w:rsidRPr="00773341"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proofErr w:type="spellStart"/>
            <w:r w:rsidRPr="00773341">
              <w:t>Многовариантность</w:t>
            </w:r>
            <w:proofErr w:type="spellEnd"/>
            <w:r w:rsidRPr="00773341">
              <w:t xml:space="preserve"> общественного развития. Эволюция и революция как формы</w:t>
            </w:r>
          </w:p>
          <w:p w:rsidR="00FD1057" w:rsidRDefault="00FD1057" w:rsidP="00AD25DD">
            <w:pPr>
              <w:ind w:left="340" w:hanging="340"/>
            </w:pPr>
            <w:r w:rsidRPr="00773341">
              <w:t>социального изменения. Понятие общественного прогресса.</w:t>
            </w:r>
            <w:r>
              <w:t xml:space="preserve"> </w:t>
            </w:r>
          </w:p>
          <w:p w:rsidR="00FD1057" w:rsidRPr="00EA435F" w:rsidRDefault="00FD1057" w:rsidP="00AD25DD">
            <w:pPr>
              <w:ind w:firstLine="340"/>
            </w:pPr>
            <w:r w:rsidRPr="00773341">
              <w:t xml:space="preserve">Смысл и цель истории. Цивилизация и формация. Общество: традиционное, </w:t>
            </w:r>
            <w:r w:rsidRPr="00773341">
              <w:lastRenderedPageBreak/>
              <w:t>индустриальное, постиндустриальное (информационное).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FD1057" w:rsidRPr="00EA435F" w:rsidRDefault="00FD1057" w:rsidP="0060685A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D1057" w:rsidRPr="00773341" w:rsidRDefault="00FD1057" w:rsidP="00AD25DD">
            <w:pPr>
              <w:ind w:firstLine="340"/>
            </w:pPr>
            <w:r>
              <w:t xml:space="preserve">Повторение по разделам </w:t>
            </w:r>
            <w:r w:rsidRPr="00EA435F">
              <w:rPr>
                <w:bCs/>
              </w:rPr>
              <w:t>«</w:t>
            </w:r>
            <w:r w:rsidRPr="00B535AA">
              <w:rPr>
                <w:spacing w:val="-6"/>
              </w:rPr>
              <w:t>Человек. Человек в системе общественных отношений</w:t>
            </w:r>
            <w:r w:rsidRPr="00EA435F">
              <w:rPr>
                <w:bCs/>
              </w:rPr>
              <w:t>»</w:t>
            </w:r>
            <w:r>
              <w:rPr>
                <w:bCs/>
              </w:rPr>
              <w:t>, «</w:t>
            </w:r>
            <w:r w:rsidRPr="00B535AA">
              <w:t>Общество как сложная динамическая система</w:t>
            </w:r>
            <w:r>
              <w:rPr>
                <w:b/>
                <w:spacing w:val="-6"/>
              </w:rPr>
              <w:t>»</w:t>
            </w:r>
            <w:r w:rsidRPr="00EA435F"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230F18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AD25DD">
            <w:pPr>
              <w:ind w:firstLine="0"/>
              <w:rPr>
                <w:b/>
                <w:bCs/>
              </w:rPr>
            </w:pPr>
            <w:r w:rsidRPr="00D8564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D1057" w:rsidRPr="00002D1B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8564B" w:rsidRDefault="00FD1057" w:rsidP="00CC431F">
            <w:pPr>
              <w:ind w:firstLine="0"/>
              <w:rPr>
                <w:bCs/>
              </w:rPr>
            </w:pPr>
            <w:r w:rsidRPr="00D8564B">
              <w:rPr>
                <w:bCs/>
              </w:rPr>
              <w:t>Практическое занятие «</w:t>
            </w:r>
            <w:r w:rsidRPr="00006BF0">
              <w:t>Глобализация</w:t>
            </w:r>
            <w:r>
              <w:t xml:space="preserve">». </w:t>
            </w:r>
            <w:r w:rsidRPr="00773341">
              <w:t xml:space="preserve">Особенности современного мира. </w:t>
            </w:r>
            <w:r w:rsidRPr="00CC431F">
              <w:t>Процессы глобализации. Антиглобализм, его</w:t>
            </w:r>
            <w:r>
              <w:t xml:space="preserve"> </w:t>
            </w:r>
            <w:r w:rsidRPr="00CC431F">
              <w:t>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</w:t>
            </w:r>
            <w:r>
              <w:t xml:space="preserve"> </w:t>
            </w:r>
            <w:r w:rsidRPr="00CC431F">
              <w:t>аспекты глобальных проблем.</w:t>
            </w:r>
          </w:p>
        </w:tc>
        <w:tc>
          <w:tcPr>
            <w:tcW w:w="1417" w:type="dxa"/>
            <w:shd w:val="clear" w:color="auto" w:fill="auto"/>
          </w:tcPr>
          <w:p w:rsidR="00FD1057" w:rsidRDefault="00FD1057" w:rsidP="00AD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AD25DD">
            <w:pPr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 w:rsidRPr="00C75E29">
              <w:rPr>
                <w:bCs/>
                <w:i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  <w:p w:rsidR="00FD1057" w:rsidRPr="001F3ADC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п</w:t>
            </w:r>
            <w:r w:rsidRPr="00EA435F">
              <w:rPr>
                <w:bCs/>
              </w:rPr>
              <w:t>о раздел</w:t>
            </w:r>
            <w:r>
              <w:rPr>
                <w:bCs/>
              </w:rPr>
              <w:t>ам</w:t>
            </w:r>
            <w:r w:rsidRPr="00EA435F">
              <w:rPr>
                <w:bCs/>
              </w:rPr>
              <w:t xml:space="preserve"> «</w:t>
            </w:r>
            <w:r w:rsidRPr="00B535AA">
              <w:rPr>
                <w:spacing w:val="-6"/>
              </w:rPr>
              <w:t>Человек. Человек в системе общественных отношений</w:t>
            </w:r>
            <w:r w:rsidRPr="00EA435F">
              <w:rPr>
                <w:bCs/>
              </w:rPr>
              <w:t>»</w:t>
            </w:r>
            <w:r>
              <w:rPr>
                <w:bCs/>
              </w:rPr>
              <w:t>, «</w:t>
            </w:r>
            <w:r w:rsidRPr="00B535AA">
              <w:t>Общество как сложная динамическая система</w:t>
            </w:r>
            <w:r>
              <w:rPr>
                <w:b/>
                <w:spacing w:val="-6"/>
              </w:rPr>
              <w:t>»</w:t>
            </w:r>
            <w:r w:rsidRPr="00EA435F">
              <w:t>.</w:t>
            </w:r>
          </w:p>
        </w:tc>
        <w:tc>
          <w:tcPr>
            <w:tcW w:w="1417" w:type="dxa"/>
            <w:shd w:val="clear" w:color="auto" w:fill="auto"/>
          </w:tcPr>
          <w:p w:rsidR="00FD1057" w:rsidRPr="00C75E29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C75E29"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D1057" w:rsidRPr="00EA435F" w:rsidRDefault="00FD1057" w:rsidP="00230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441FE3">
        <w:trPr>
          <w:trHeight w:val="20"/>
        </w:trPr>
        <w:tc>
          <w:tcPr>
            <w:tcW w:w="2552" w:type="dxa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3.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spacing w:val="-6"/>
              </w:rPr>
              <w:t>Экономика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B25D8">
            <w:pPr>
              <w:ind w:firstLine="0"/>
              <w:jc w:val="center"/>
              <w:rPr>
                <w:b/>
                <w:spacing w:val="-6"/>
              </w:rPr>
            </w:pPr>
          </w:p>
        </w:tc>
        <w:tc>
          <w:tcPr>
            <w:tcW w:w="1417" w:type="dxa"/>
            <w:shd w:val="clear" w:color="auto" w:fill="auto"/>
          </w:tcPr>
          <w:p w:rsidR="00FD1057" w:rsidRPr="00EA435F" w:rsidRDefault="00E16539" w:rsidP="00BB25D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29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3.1.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Экономика и экономическая наука. Экономические системы. </w:t>
            </w:r>
          </w:p>
        </w:tc>
        <w:tc>
          <w:tcPr>
            <w:tcW w:w="10206" w:type="dxa"/>
            <w:gridSpan w:val="3"/>
          </w:tcPr>
          <w:p w:rsidR="00FD1057" w:rsidRPr="00EA435F" w:rsidRDefault="00FD1057" w:rsidP="00BF4D84">
            <w:pPr>
              <w:pStyle w:val="a9"/>
              <w:ind w:left="0" w:firstLine="0"/>
              <w:rPr>
                <w:bCs/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D6168B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D6168B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223689">
            <w:pPr>
              <w:pStyle w:val="a9"/>
              <w:ind w:left="0" w:firstLine="0"/>
              <w:rPr>
                <w:bCs/>
                <w:szCs w:val="28"/>
              </w:rPr>
            </w:pPr>
            <w:r w:rsidRPr="00EA435F">
              <w:rPr>
                <w:bCs/>
                <w:szCs w:val="28"/>
              </w:rPr>
              <w:t>Экономика как наука и хозяйство. Главные вопросы экономики. Потребности. Ограниченность ресурсов.</w:t>
            </w:r>
            <w:r w:rsidRPr="00EA435F">
              <w:rPr>
                <w:bCs/>
                <w:i/>
                <w:szCs w:val="28"/>
              </w:rPr>
              <w:t xml:space="preserve"> </w:t>
            </w:r>
            <w:r w:rsidRPr="00EA435F">
              <w:rPr>
                <w:bCs/>
                <w:szCs w:val="28"/>
              </w:rPr>
              <w:t>Выбор и альтернативная стоимость. Факторы производства.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223689" w:rsidRDefault="00375774" w:rsidP="00152E53">
            <w:pPr>
              <w:pStyle w:val="a9"/>
              <w:ind w:left="0" w:firstLine="0"/>
            </w:pPr>
            <w:r w:rsidRPr="00152E53">
              <w:t>Типы экономических систем: традиционная, централизованная (командная) и рыночная экономика.</w:t>
            </w:r>
            <w:r>
              <w:t xml:space="preserve"> </w:t>
            </w:r>
            <w:r w:rsidRPr="00EA435F">
              <w:t>Разделение труда, специализация и обмен.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152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</w:tr>
      <w:tr w:rsidR="00FD1057" w:rsidRPr="00EA435F" w:rsidTr="007E55F3">
        <w:trPr>
          <w:trHeight w:val="405"/>
        </w:trPr>
        <w:tc>
          <w:tcPr>
            <w:tcW w:w="2552" w:type="dxa"/>
            <w:vMerge w:val="restart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3.2.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Рынок. Фирма. Роль государства в экономике.</w:t>
            </w:r>
          </w:p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E44924" w:rsidRDefault="00FD1057" w:rsidP="00E44924">
            <w:pPr>
              <w:pStyle w:val="a9"/>
              <w:spacing w:after="0"/>
              <w:ind w:left="0"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D1057" w:rsidRPr="00D6168B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D6168B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B77A57" w:rsidRDefault="00375774" w:rsidP="00B77A57">
            <w:pPr>
              <w:widowControl/>
              <w:ind w:firstLine="0"/>
              <w:jc w:val="left"/>
            </w:pPr>
            <w:r w:rsidRPr="00B77A57">
              <w:t>Рынок одного товара. Спрос. Факторы спроса. Предложение. Факторы предложения.</w:t>
            </w:r>
          </w:p>
          <w:p w:rsidR="00375774" w:rsidRPr="00B77A57" w:rsidRDefault="00375774" w:rsidP="00B77A57">
            <w:pPr>
              <w:widowControl/>
              <w:ind w:firstLine="0"/>
              <w:jc w:val="left"/>
            </w:pPr>
            <w:r w:rsidRPr="00B77A57">
              <w:t>Рыночное равновесие. Основные рыночные структуры: совершенная и несовершенная</w:t>
            </w:r>
          </w:p>
          <w:p w:rsidR="00375774" w:rsidRDefault="00375774" w:rsidP="00B77A57">
            <w:pPr>
              <w:widowControl/>
              <w:ind w:firstLine="0"/>
              <w:jc w:val="left"/>
            </w:pPr>
            <w:r w:rsidRPr="00B77A57">
              <w:t xml:space="preserve">конкуренция. </w:t>
            </w:r>
          </w:p>
          <w:p w:rsidR="00375774" w:rsidRPr="00B77A57" w:rsidRDefault="00375774" w:rsidP="00B77A57">
            <w:pPr>
              <w:widowControl/>
              <w:ind w:firstLine="0"/>
              <w:jc w:val="left"/>
            </w:pP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FF3552">
            <w:pPr>
              <w:pStyle w:val="a9"/>
              <w:spacing w:after="0"/>
              <w:ind w:left="0" w:firstLine="0"/>
            </w:pPr>
            <w:r w:rsidRPr="00EA435F">
              <w:t>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Фондовый рынок. Основы менеджмента и маркетинга.</w:t>
            </w:r>
          </w:p>
          <w:p w:rsidR="00375774" w:rsidRPr="00EA435F" w:rsidRDefault="00375774" w:rsidP="00FF3552">
            <w:pPr>
              <w:pStyle w:val="a9"/>
              <w:spacing w:after="0"/>
              <w:ind w:left="0" w:firstLine="0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Default="00375774" w:rsidP="00C010F0">
            <w:pPr>
              <w:widowControl/>
              <w:ind w:firstLine="0"/>
            </w:pPr>
            <w:r w:rsidRPr="00EA435F">
              <w:t xml:space="preserve">Деньги. Процент. </w:t>
            </w:r>
            <w:r w:rsidRPr="004E1D7F">
              <w:rPr>
                <w:color w:val="002060"/>
                <w:szCs w:val="28"/>
              </w:rPr>
              <w:t>Банковская система.</w:t>
            </w:r>
            <w:r w:rsidRPr="00EA435F">
              <w:t xml:space="preserve"> Роль Центрального банка.</w:t>
            </w:r>
            <w:r>
              <w:t xml:space="preserve"> </w:t>
            </w:r>
            <w:r w:rsidRPr="00EA435F">
              <w:t>Основные операции коммерческих банков. Инфляция. Виды, причины и последствия</w:t>
            </w:r>
            <w:r>
              <w:t xml:space="preserve"> </w:t>
            </w:r>
            <w:r w:rsidRPr="00EA435F">
              <w:t xml:space="preserve">инфляции. Антиинфляционные меры. Основы денежной политики государства. </w:t>
            </w:r>
          </w:p>
          <w:p w:rsidR="00375774" w:rsidRPr="00EA435F" w:rsidRDefault="00375774" w:rsidP="0048068C">
            <w:pPr>
              <w:widowControl/>
              <w:ind w:firstLine="0"/>
            </w:pPr>
            <w:r w:rsidRPr="00EA435F">
              <w:t>Частные и общественные блага. Функции государства в экономике.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405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9F6899">
            <w:pPr>
              <w:ind w:firstLine="0"/>
              <w:jc w:val="left"/>
            </w:pPr>
            <w:r w:rsidRPr="004E1D7F">
              <w:t>Понятие ВВП</w:t>
            </w:r>
            <w:r w:rsidRPr="00EA435F">
              <w:t xml:space="preserve"> и его структура. Экономический рост и развитие. Экономические циклы. </w:t>
            </w:r>
            <w:r w:rsidRPr="00EA435F">
              <w:lastRenderedPageBreak/>
              <w:t xml:space="preserve">Виды налогов. Государственные расходы. </w:t>
            </w:r>
            <w:r w:rsidRPr="004E1D7F">
              <w:rPr>
                <w:color w:val="002060"/>
                <w:szCs w:val="28"/>
              </w:rPr>
              <w:t>Государственный бюджет.</w:t>
            </w:r>
            <w:r w:rsidRPr="00EA435F">
              <w:t xml:space="preserve"> Государственный долг. Основы налоговой политики государства.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C75E29" w:rsidRDefault="00AD7D8B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Проверочная</w:t>
            </w:r>
            <w:r w:rsidR="00FD1057" w:rsidRPr="00002D1B">
              <w:rPr>
                <w:b/>
                <w:bCs/>
              </w:rPr>
              <w:t xml:space="preserve"> работ</w:t>
            </w:r>
            <w:r w:rsidR="00FD1057"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D1057" w:rsidRPr="00376C47" w:rsidRDefault="00FD1057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376C47">
              <w:rPr>
                <w:b/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D1057" w:rsidRPr="00EA435F" w:rsidTr="007E55F3">
        <w:trPr>
          <w:trHeight w:val="20"/>
        </w:trPr>
        <w:tc>
          <w:tcPr>
            <w:tcW w:w="2552" w:type="dxa"/>
            <w:vMerge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D1057" w:rsidRPr="00D6168B" w:rsidRDefault="00AD7D8B" w:rsidP="00AD7D8B">
            <w:pPr>
              <w:pStyle w:val="a9"/>
              <w:spacing w:after="0"/>
              <w:ind w:left="0" w:firstLine="0"/>
            </w:pPr>
            <w:r>
              <w:t xml:space="preserve">Проверочная </w:t>
            </w:r>
            <w:r w:rsidR="00FD1057">
              <w:t>работа по темам 3.1., 3.2.</w:t>
            </w:r>
          </w:p>
        </w:tc>
        <w:tc>
          <w:tcPr>
            <w:tcW w:w="1417" w:type="dxa"/>
            <w:shd w:val="clear" w:color="auto" w:fill="auto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D1057" w:rsidRPr="00EA435F" w:rsidRDefault="00FD1057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B67EA" w:rsidRDefault="00F92041" w:rsidP="00624105">
            <w:pPr>
              <w:pStyle w:val="a9"/>
              <w:spacing w:after="0"/>
              <w:ind w:left="0" w:firstLine="0"/>
              <w:rPr>
                <w:b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1417" w:type="dxa"/>
            <w:shd w:val="clear" w:color="auto" w:fill="auto"/>
          </w:tcPr>
          <w:p w:rsidR="00F92041" w:rsidRPr="00F84933" w:rsidRDefault="00F92041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76503B" w:rsidRDefault="00F92041" w:rsidP="00F92041">
            <w:pPr>
              <w:pStyle w:val="a9"/>
              <w:spacing w:after="0"/>
              <w:ind w:left="0" w:firstLine="0"/>
            </w:pPr>
            <w:r>
              <w:t>Консультация «Экономические системы. Роль государства в экономике»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38120D">
        <w:trPr>
          <w:trHeight w:val="40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2A3548">
              <w:rPr>
                <w:b/>
                <w:bCs/>
              </w:rPr>
              <w:t xml:space="preserve">Итого за 1 семестр </w:t>
            </w:r>
          </w:p>
        </w:tc>
        <w:tc>
          <w:tcPr>
            <w:tcW w:w="10206" w:type="dxa"/>
            <w:gridSpan w:val="3"/>
          </w:tcPr>
          <w:p w:rsidR="00F92041" w:rsidRPr="002A3548" w:rsidRDefault="00F92041" w:rsidP="00E86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F01F46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40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209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D93703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D93703">
              <w:rPr>
                <w:b/>
                <w:bCs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D93703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32</w:t>
            </w:r>
          </w:p>
        </w:tc>
        <w:tc>
          <w:tcPr>
            <w:tcW w:w="1229" w:type="dxa"/>
            <w:shd w:val="clear" w:color="auto" w:fill="auto"/>
          </w:tcPr>
          <w:p w:rsidR="00F92041" w:rsidRPr="00D93703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276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5"/>
        </w:trPr>
        <w:tc>
          <w:tcPr>
            <w:tcW w:w="2552" w:type="dxa"/>
          </w:tcPr>
          <w:p w:rsidR="00F92041" w:rsidRPr="002A354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2A3548" w:rsidRDefault="00F92041" w:rsidP="00EE1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EB67EA">
              <w:rPr>
                <w:b/>
              </w:rPr>
              <w:t>Консультаци</w:t>
            </w:r>
            <w:r>
              <w:rPr>
                <w:b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1B5672">
        <w:trPr>
          <w:trHeight w:val="128"/>
        </w:trPr>
        <w:tc>
          <w:tcPr>
            <w:tcW w:w="2552" w:type="dxa"/>
          </w:tcPr>
          <w:p w:rsidR="00F92041" w:rsidRPr="003B5B8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3B5B88">
              <w:rPr>
                <w:b/>
                <w:bCs/>
              </w:rPr>
              <w:t>2 семестр</w:t>
            </w:r>
          </w:p>
        </w:tc>
        <w:tc>
          <w:tcPr>
            <w:tcW w:w="10206" w:type="dxa"/>
            <w:gridSpan w:val="3"/>
          </w:tcPr>
          <w:p w:rsidR="00F92041" w:rsidRPr="003B5B88" w:rsidRDefault="00F92041" w:rsidP="00E86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3B5B88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Рынок труда и безработица. 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2F6BB3">
            <w:pPr>
              <w:pStyle w:val="a9"/>
              <w:ind w:left="0"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95C33" w:rsidRDefault="00375774" w:rsidP="00047FB1">
            <w:pPr>
              <w:ind w:firstLine="0"/>
              <w:jc w:val="left"/>
            </w:pPr>
            <w:r>
              <w:rPr>
                <w:szCs w:val="28"/>
              </w:rPr>
              <w:t xml:space="preserve">Экономика семьи. </w:t>
            </w:r>
            <w:r w:rsidRPr="00E95C33">
              <w:rPr>
                <w:szCs w:val="28"/>
              </w:rPr>
              <w:t xml:space="preserve">Рациональный потребитель. Защита прав потребителя. </w:t>
            </w:r>
            <w:r>
              <w:rPr>
                <w:szCs w:val="28"/>
              </w:rPr>
              <w:t xml:space="preserve"> </w:t>
            </w:r>
            <w:r w:rsidRPr="00E95C33">
              <w:rPr>
                <w:szCs w:val="28"/>
              </w:rPr>
              <w:t>Основные доходы и расходы семьи. Реальный и номинальный доход. Сбережения.</w:t>
            </w:r>
            <w:r w:rsidRPr="00E95C33">
              <w:t xml:space="preserve"> </w:t>
            </w:r>
          </w:p>
          <w:p w:rsidR="00375774" w:rsidRPr="00824810" w:rsidRDefault="00375774" w:rsidP="00047FB1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 w:rsidRPr="004E1D7F">
              <w:rPr>
                <w:color w:val="002060"/>
                <w:szCs w:val="28"/>
              </w:rPr>
              <w:t>Бюджет моей семьи. Карманные деньги: за и против.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  <w:p w:rsidR="00375774" w:rsidRPr="00EA435F" w:rsidRDefault="00375774" w:rsidP="0004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076949" w:rsidRDefault="00375774" w:rsidP="00C82FF8">
            <w:pPr>
              <w:pStyle w:val="a9"/>
              <w:spacing w:after="0"/>
              <w:ind w:left="0" w:firstLine="0"/>
              <w:rPr>
                <w:color w:val="339966"/>
              </w:rPr>
            </w:pPr>
            <w:r w:rsidRPr="004E1D7F">
              <w:rPr>
                <w:color w:val="002060"/>
                <w:szCs w:val="28"/>
              </w:rPr>
              <w:t>Пенсионные программы.</w:t>
            </w:r>
            <w:r>
              <w:rPr>
                <w:color w:val="002060"/>
                <w:szCs w:val="28"/>
              </w:rPr>
              <w:t xml:space="preserve"> Страхование.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D97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824810" w:rsidRDefault="00375774" w:rsidP="001B5A0B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>
              <w:rPr>
                <w:color w:val="002060"/>
                <w:szCs w:val="28"/>
              </w:rPr>
              <w:t>Управление личными финансами. Инвестирование. Риск и доходность на финансовом рынке.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4E1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95C33" w:rsidRDefault="00F92041" w:rsidP="002F6BB3">
            <w:pPr>
              <w:pStyle w:val="a9"/>
              <w:spacing w:after="0"/>
              <w:ind w:left="0" w:firstLine="0"/>
              <w:rPr>
                <w:color w:val="FF0000"/>
                <w:szCs w:val="28"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3149C2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Default="00F92041" w:rsidP="00B0249A">
            <w:pPr>
              <w:ind w:firstLine="0"/>
              <w:rPr>
                <w:szCs w:val="28"/>
              </w:rPr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5434CC">
              <w:rPr>
                <w:szCs w:val="28"/>
              </w:rPr>
              <w:t>«Рынок труда и безработица»</w:t>
            </w:r>
            <w:r>
              <w:rPr>
                <w:szCs w:val="28"/>
              </w:rPr>
              <w:t xml:space="preserve">. </w:t>
            </w:r>
          </w:p>
          <w:p w:rsidR="00F92041" w:rsidRPr="005434CC" w:rsidRDefault="00F92041" w:rsidP="00851086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>Спрос на труд и его факторы. Предложение труда. Факторы предложения труда.</w:t>
            </w:r>
            <w:r>
              <w:rPr>
                <w:szCs w:val="28"/>
              </w:rPr>
              <w:t xml:space="preserve"> </w:t>
            </w:r>
            <w:r w:rsidRPr="00EA435F">
              <w:rPr>
                <w:szCs w:val="28"/>
              </w:rPr>
              <w:t>Роль профсоюзов и государства на рынках труда. Человеческий капитал. Понятие</w:t>
            </w:r>
            <w:r>
              <w:rPr>
                <w:szCs w:val="28"/>
              </w:rPr>
              <w:t xml:space="preserve"> </w:t>
            </w:r>
            <w:r w:rsidRPr="00EA435F">
              <w:rPr>
                <w:szCs w:val="28"/>
              </w:rPr>
              <w:t>безработицы, ее причины и экономические последствия.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02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3.4.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Основные проблемы экономики России. Элементы международной экономики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5B4826">
            <w:pPr>
              <w:ind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010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38120D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      </w:r>
            <w:proofErr w:type="gramStart"/>
            <w:r w:rsidRPr="00EA435F">
              <w:rPr>
                <w:szCs w:val="28"/>
              </w:rPr>
              <w:t>ии и ее</w:t>
            </w:r>
            <w:proofErr w:type="gramEnd"/>
            <w:r w:rsidRPr="00EA435F">
              <w:rPr>
                <w:szCs w:val="28"/>
              </w:rPr>
              <w:t xml:space="preserve"> регионов. Экономическая политика Российской Федерации.  Россия в мировой экономике.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E95C33">
            <w:pPr>
              <w:ind w:firstLine="0"/>
              <w:rPr>
                <w:szCs w:val="28"/>
              </w:rPr>
            </w:pPr>
            <w:r w:rsidRPr="00EA435F">
              <w:rPr>
                <w:szCs w:val="28"/>
              </w:rPr>
              <w:t xml:space="preserve">Организация международной торговли. Государственная политика в области </w:t>
            </w:r>
          </w:p>
          <w:p w:rsidR="00375774" w:rsidRPr="00EA435F" w:rsidRDefault="00375774" w:rsidP="00E95C33">
            <w:pPr>
              <w:ind w:firstLine="0"/>
              <w:rPr>
                <w:szCs w:val="28"/>
              </w:rPr>
            </w:pPr>
            <w:r w:rsidRPr="00EA435F">
              <w:t>международной торговли. Глобальные экономические проблемы.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A3631E">
            <w:pPr>
              <w:ind w:firstLine="0"/>
              <w:jc w:val="left"/>
            </w:pPr>
            <w:r w:rsidRPr="00EA435F">
              <w:t>Повторение по разделу  «Экономика»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A36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550A3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4216E"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059A6">
            <w:pPr>
              <w:ind w:firstLine="0"/>
              <w:jc w:val="left"/>
            </w:pPr>
            <w:r w:rsidRPr="0019491C">
              <w:rPr>
                <w:b/>
              </w:rPr>
              <w:t xml:space="preserve">Контрольная работа </w:t>
            </w:r>
            <w:r w:rsidRPr="00EA435F">
              <w:t>по разделу  «Экономика»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>Раздел 4.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/>
                <w:spacing w:val="-6"/>
              </w:rPr>
              <w:t>Социальные отношения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255F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Социальная роль и стратификация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ind w:firstLine="0"/>
              <w:jc w:val="left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697C99">
            <w:pPr>
              <w:ind w:firstLine="0"/>
              <w:jc w:val="left"/>
            </w:pPr>
            <w:r w:rsidRPr="00EA435F">
              <w:t>Социальные отношения. Понятие о социальных общностях и группах. Социальная стратификация</w:t>
            </w:r>
            <w:r w:rsidRPr="00EA435F">
              <w:rPr>
                <w:i/>
              </w:rPr>
              <w:t>.</w:t>
            </w:r>
            <w:r w:rsidRPr="00EA435F">
              <w:t xml:space="preserve"> Социальная мобильность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3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7809D1">
            <w:pPr>
              <w:widowControl/>
              <w:ind w:firstLine="0"/>
              <w:jc w:val="left"/>
            </w:pPr>
            <w:r w:rsidRPr="00EA435F">
              <w:t>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Социальные нормы и конфликты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76E02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1B6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48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3149C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B60BD9" w:rsidRDefault="00F92041" w:rsidP="00B60BD9">
            <w:pPr>
              <w:ind w:firstLine="0"/>
              <w:jc w:val="left"/>
            </w:pPr>
            <w:r w:rsidRPr="00B60BD9">
              <w:t xml:space="preserve">Социальный контроль. Виды социальных норм и санкций. Самоконтроль. </w:t>
            </w:r>
            <w:proofErr w:type="spellStart"/>
            <w:r w:rsidRPr="00B60BD9">
              <w:t>Девиантное</w:t>
            </w:r>
            <w:proofErr w:type="spellEnd"/>
            <w:r w:rsidRPr="00B60BD9">
              <w:t xml:space="preserve"> поведение, его формы, проявления. Профилактика негативных форм </w:t>
            </w:r>
            <w:proofErr w:type="spellStart"/>
            <w:r w:rsidRPr="00B60BD9">
              <w:t>девиантного</w:t>
            </w:r>
            <w:proofErr w:type="spellEnd"/>
            <w:r w:rsidRPr="00B60BD9">
              <w:t xml:space="preserve"> поведения среди молодежи. Опасность наркомании, алкоголизма. Социальная</w:t>
            </w:r>
          </w:p>
          <w:p w:rsidR="00F92041" w:rsidRPr="00EA435F" w:rsidRDefault="00F92041" w:rsidP="00B60BD9">
            <w:pPr>
              <w:ind w:firstLine="0"/>
              <w:jc w:val="left"/>
            </w:pPr>
            <w:r w:rsidRPr="00B60BD9">
              <w:t>и личностная значимость здорового образа жизни.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697C99">
            <w:pPr>
              <w:ind w:firstLine="0"/>
              <w:jc w:val="left"/>
            </w:pPr>
            <w:r w:rsidRPr="00EA435F">
              <w:t>Социальный конфликт. Причины и истоки возникновения социальных конфликтов. Пути разрешения социальных конфликтов.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4.3.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Важнейшие социальные общности и группы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697C99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3149C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EA435F" w:rsidRDefault="00F92041" w:rsidP="0038120D">
            <w:pPr>
              <w:ind w:firstLine="0"/>
              <w:jc w:val="left"/>
            </w:pPr>
            <w:r w:rsidRPr="00EA435F">
              <w:t>Этнические общности. Межнациональные отношения,</w:t>
            </w:r>
            <w:r w:rsidRPr="00EA435F">
              <w:rPr>
                <w:b/>
              </w:rPr>
              <w:t xml:space="preserve"> </w:t>
            </w:r>
            <w:proofErr w:type="spellStart"/>
            <w:r w:rsidRPr="00EA435F">
              <w:t>этносоциальные</w:t>
            </w:r>
            <w:proofErr w:type="spellEnd"/>
            <w:r w:rsidRPr="00EA435F"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F92041" w:rsidRPr="00EA435F" w:rsidRDefault="00F92041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6469D3" w:rsidRDefault="00F92041" w:rsidP="006469D3">
            <w:pPr>
              <w:ind w:firstLine="0"/>
              <w:jc w:val="left"/>
            </w:pPr>
            <w:r w:rsidRPr="006469D3">
              <w:t>Семья как малая социальная группа. Семья и брак. Современная демографическая</w:t>
            </w:r>
          </w:p>
          <w:p w:rsidR="00F92041" w:rsidRPr="006469D3" w:rsidRDefault="00F92041" w:rsidP="006469D3">
            <w:pPr>
              <w:ind w:firstLine="0"/>
              <w:jc w:val="left"/>
            </w:pPr>
            <w:r w:rsidRPr="006469D3">
              <w:t>ситуация в Российской Федерации. Семейное право и семейные правоотношения.</w:t>
            </w:r>
          </w:p>
          <w:p w:rsidR="00F92041" w:rsidRPr="006469D3" w:rsidRDefault="00F92041" w:rsidP="006469D3">
            <w:pPr>
              <w:ind w:firstLine="0"/>
              <w:jc w:val="left"/>
            </w:pPr>
            <w:r w:rsidRPr="006469D3">
              <w:t>Понятие семейных правоотношений. Порядок, условия заключения и расторжения</w:t>
            </w:r>
          </w:p>
          <w:p w:rsidR="00F92041" w:rsidRPr="00EA435F" w:rsidRDefault="00F92041" w:rsidP="005B593E">
            <w:pPr>
              <w:ind w:firstLine="0"/>
              <w:jc w:val="left"/>
            </w:pPr>
            <w:r w:rsidRPr="006469D3">
              <w:t>брака. Права и обязанности супругов. Брачный договор. Правовые отношения родителей и детей. Опека и попечительство.</w:t>
            </w:r>
            <w:r>
              <w:t xml:space="preserve">   </w:t>
            </w:r>
            <w:r w:rsidRPr="00EA435F">
              <w:t xml:space="preserve"> Молодежь как социальная группа.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315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F92041" w:rsidRPr="00EA435F" w:rsidRDefault="00F92041" w:rsidP="00836AD9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F92041" w:rsidRPr="008076CE" w:rsidRDefault="00F92041" w:rsidP="00F433FC">
            <w:pPr>
              <w:ind w:firstLine="0"/>
              <w:jc w:val="left"/>
            </w:pPr>
            <w:r w:rsidRPr="00EA435F"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>
              <w:t xml:space="preserve"> Повторение </w:t>
            </w:r>
            <w:r w:rsidRPr="00F433FC">
              <w:t>по разделу «Социальные отношения»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E4216E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096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4E6D09">
              <w:t>«</w:t>
            </w:r>
            <w:r w:rsidRPr="00F433FC">
              <w:t>Социальные отношения</w:t>
            </w:r>
            <w:r w:rsidRPr="004E6D09">
              <w:t>»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546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F92041" w:rsidRPr="00EA435F" w:rsidRDefault="00F92041" w:rsidP="007945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441FE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5.</w:t>
            </w:r>
          </w:p>
          <w:p w:rsidR="00F92041" w:rsidRPr="00C270BB" w:rsidRDefault="00F92041" w:rsidP="00C27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pacing w:val="-6"/>
              </w:rPr>
            </w:pPr>
            <w:r w:rsidRPr="00EA435F">
              <w:rPr>
                <w:b/>
                <w:spacing w:val="-6"/>
              </w:rPr>
              <w:t xml:space="preserve">Политика 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34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5.1.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 xml:space="preserve">Политика и власть. </w:t>
            </w:r>
            <w:r w:rsidRPr="00EA435F">
              <w:lastRenderedPageBreak/>
              <w:t>Государство в политической системе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054FF7">
            <w:pPr>
              <w:ind w:firstLine="0"/>
            </w:pPr>
            <w:r w:rsidRPr="007E36F1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34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  <w:vAlign w:val="center"/>
          </w:tcPr>
          <w:p w:rsidR="00375774" w:rsidRPr="005232FE" w:rsidRDefault="00375774" w:rsidP="005232FE">
            <w:pPr>
              <w:ind w:firstLine="0"/>
            </w:pPr>
            <w:r w:rsidRPr="005232FE">
              <w:t>Понятие власти. Типы общественной власти. Политика как общественное явление.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lastRenderedPageBreak/>
              <w:t>Политическая система, ее внутренняя структура. Политические институты. Государство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t>как политический институт. Признаки государства. Государственный суверенитет.</w:t>
            </w:r>
          </w:p>
          <w:p w:rsidR="00375774" w:rsidRPr="005232FE" w:rsidRDefault="00375774" w:rsidP="005232FE">
            <w:pPr>
              <w:ind w:firstLine="0"/>
            </w:pPr>
            <w:r w:rsidRPr="005232FE">
              <w:t>Внутренние и внешние функции государства. Особенности функционального на-</w:t>
            </w:r>
          </w:p>
          <w:p w:rsidR="00375774" w:rsidRPr="00EA435F" w:rsidRDefault="00375774" w:rsidP="0038120D">
            <w:pPr>
              <w:ind w:firstLine="0"/>
            </w:pPr>
            <w:r w:rsidRPr="005232FE">
              <w:t xml:space="preserve">значения современных государств.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33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  <w:vAlign w:val="center"/>
          </w:tcPr>
          <w:p w:rsidR="00375774" w:rsidRPr="00EA435F" w:rsidRDefault="00375774" w:rsidP="008076CE">
            <w:pPr>
              <w:ind w:firstLine="0"/>
            </w:pPr>
            <w:r w:rsidRPr="00EA435F">
              <w:t xml:space="preserve">Формы государства: формы правления, территориально-государственное устройство, политический режим.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33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9A736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bCs/>
              </w:r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8076CE">
            <w:pPr>
              <w:ind w:firstLine="0"/>
            </w:pPr>
            <w:r w:rsidRPr="00EA435F">
              <w:t xml:space="preserve">Типология политических режимов. Демократия, ее основные ценности и признаки. Условия формирования демократических институтов и традиций. Правовое государство, понятие и признаки. </w:t>
            </w:r>
          </w:p>
        </w:tc>
        <w:tc>
          <w:tcPr>
            <w:tcW w:w="1417" w:type="dxa"/>
            <w:shd w:val="clear" w:color="auto" w:fill="auto"/>
          </w:tcPr>
          <w:p w:rsidR="00375774" w:rsidRPr="00EF7079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14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5.2.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Участники политического процесса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5226A2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ind w:firstLine="0"/>
              <w:jc w:val="center"/>
            </w:pPr>
            <w:r>
              <w:t>2</w:t>
            </w: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B0249A" w:rsidRDefault="00375774" w:rsidP="00C54925">
            <w:pPr>
              <w:ind w:firstLine="0"/>
              <w:jc w:val="left"/>
            </w:pPr>
            <w:r w:rsidRPr="00B0249A">
              <w:t>Гражданское общество и государство. Гражданские инициативы.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 xml:space="preserve">Отличительные черты выборов в демократическом обществе. Абсентеизм, его </w:t>
            </w:r>
            <w:proofErr w:type="gramStart"/>
            <w:r w:rsidRPr="00B0249A">
              <w:t>при</w:t>
            </w:r>
            <w:proofErr w:type="gramEnd"/>
            <w:r w:rsidRPr="00B0249A">
              <w:t>-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B0249A">
              <w:t>чины и опасность. Избирательная кампания в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B0249A" w:rsidRDefault="00375774" w:rsidP="00C54925">
            <w:pPr>
              <w:ind w:firstLine="0"/>
              <w:jc w:val="left"/>
            </w:pPr>
            <w:r w:rsidRPr="00B0249A">
              <w:t>Политические партии и движения, их классификация. Современные идейно-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политические системы: консерватизм, либерализм, социал-демократия, коммунизм.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Законодательное регулирование деятельности партий в Российской Федерации.</w:t>
            </w:r>
          </w:p>
          <w:p w:rsidR="00375774" w:rsidRPr="00B0249A" w:rsidRDefault="00375774" w:rsidP="00C54925">
            <w:pPr>
              <w:ind w:firstLine="0"/>
              <w:jc w:val="left"/>
            </w:pPr>
            <w:r w:rsidRPr="00B0249A">
              <w:t>Роль средств массовой информации в политической жизни общества.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9B7DAA" w:rsidRDefault="00375774" w:rsidP="00C54925">
            <w:pPr>
              <w:ind w:firstLine="0"/>
              <w:jc w:val="left"/>
            </w:pPr>
            <w:r w:rsidRPr="009B7DAA">
              <w:t>Личность и государство. Политический статус личности. Политическое участие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и его типы. Причины и особенности экстремистских форм политического участия.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Политическое лидерство. Лидеры и ведомые. Политическая элита, особенности ее</w:t>
            </w:r>
          </w:p>
          <w:p w:rsidR="00375774" w:rsidRPr="009B7DAA" w:rsidRDefault="00375774" w:rsidP="00C54925">
            <w:pPr>
              <w:ind w:firstLine="0"/>
              <w:jc w:val="left"/>
            </w:pPr>
            <w:r w:rsidRPr="009B7DAA">
              <w:t>формирования в современной России.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14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3149C2">
            <w:pPr>
              <w:numPr>
                <w:ilvl w:val="0"/>
                <w:numId w:val="38"/>
              </w:numPr>
              <w:tabs>
                <w:tab w:val="left" w:pos="176"/>
              </w:tabs>
              <w:jc w:val="left"/>
            </w:pPr>
          </w:p>
        </w:tc>
        <w:tc>
          <w:tcPr>
            <w:tcW w:w="9497" w:type="dxa"/>
            <w:gridSpan w:val="2"/>
            <w:vAlign w:val="center"/>
          </w:tcPr>
          <w:p w:rsidR="00375774" w:rsidRPr="009B7DAA" w:rsidRDefault="00375774" w:rsidP="00C54925">
            <w:pPr>
              <w:ind w:firstLine="0"/>
              <w:jc w:val="left"/>
            </w:pPr>
            <w:r>
              <w:t>Повторение по разделу «Политика»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C54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BB6A56">
            <w:pPr>
              <w:ind w:firstLine="0"/>
              <w:jc w:val="left"/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AA6DC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AA6DCA" w:rsidRDefault="00F92041" w:rsidP="002473C9">
            <w:pPr>
              <w:ind w:firstLine="0"/>
              <w:jc w:val="left"/>
              <w:rPr>
                <w:b/>
                <w:bCs/>
              </w:rPr>
            </w:pPr>
            <w:r w:rsidRPr="0072225C">
              <w:t xml:space="preserve">Практическое занятие </w:t>
            </w:r>
            <w:r w:rsidRPr="0072225C">
              <w:rPr>
                <w:color w:val="FF0000"/>
              </w:rPr>
              <w:t xml:space="preserve"> </w:t>
            </w:r>
            <w:r w:rsidRPr="0072225C">
              <w:t>«Избирательное право в РФ».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550A3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4216E">
              <w:rPr>
                <w:bCs/>
                <w:i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5059A6">
            <w:pPr>
              <w:ind w:firstLine="0"/>
              <w:jc w:val="left"/>
            </w:pPr>
            <w:r w:rsidRPr="009B2A3B">
              <w:t>Контрольная работа по разделу «Политика»</w:t>
            </w:r>
          </w:p>
        </w:tc>
        <w:tc>
          <w:tcPr>
            <w:tcW w:w="1417" w:type="dxa"/>
            <w:shd w:val="clear" w:color="auto" w:fill="auto"/>
          </w:tcPr>
          <w:p w:rsidR="00F92041" w:rsidRPr="00B433C4" w:rsidRDefault="00F92041" w:rsidP="0050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433C4"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441FE3">
        <w:trPr>
          <w:trHeight w:val="20"/>
        </w:trPr>
        <w:tc>
          <w:tcPr>
            <w:tcW w:w="2552" w:type="dxa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Раздел 6.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/>
              </w:rPr>
              <w:t>Право</w:t>
            </w: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BB25D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872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6.1.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Правовое регулирование общественных отношений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D703DA">
            <w:pPr>
              <w:ind w:firstLine="0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  <w:rPr>
                <w:i/>
              </w:rPr>
            </w:pPr>
            <w:r w:rsidRPr="00EA435F">
              <w:t xml:space="preserve">Юриспруденция как общественная наука. Право в системе социальных норм. Правовые и моральные нормы. Система права: основные институты, отрасли права. Частное и публичное право.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</w:pPr>
            <w:r w:rsidRPr="00EA435F">
              <w:t xml:space="preserve">Основные формы права. Нормативные правовые акты и их характеристика. Порядок </w:t>
            </w:r>
            <w:r w:rsidRPr="00EA435F">
              <w:lastRenderedPageBreak/>
              <w:t>принятия и вступления в силу законов в РФ.</w:t>
            </w:r>
            <w:r>
              <w:t xml:space="preserve"> </w:t>
            </w:r>
            <w:r w:rsidRPr="00EA435F">
              <w:t xml:space="preserve">Действие нормативных правовых актов во времени, в пространстве и по кругу лиц. 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BB25D8">
            <w:pPr>
              <w:ind w:firstLine="0"/>
              <w:jc w:val="center"/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F22FAA">
            <w:pPr>
              <w:ind w:firstLine="0"/>
            </w:pPr>
            <w:r w:rsidRPr="00EA435F">
              <w:t>Правовые отношения и их структура. Правомерное и противоправное поведение. Виды противоправных поступков.</w:t>
            </w:r>
            <w:r>
              <w:t xml:space="preserve"> </w:t>
            </w:r>
            <w:r w:rsidRPr="00EA435F">
              <w:t>Юридическая ответственность и ее задачи.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BB25D8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38120D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6.2.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Основы конституционного права Российской Федерации</w:t>
            </w:r>
          </w:p>
        </w:tc>
        <w:tc>
          <w:tcPr>
            <w:tcW w:w="10206" w:type="dxa"/>
            <w:gridSpan w:val="3"/>
          </w:tcPr>
          <w:p w:rsidR="00F92041" w:rsidRPr="00EA435F" w:rsidRDefault="00F92041" w:rsidP="00BB25D8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8A18E3">
            <w:pPr>
              <w:ind w:firstLine="0"/>
              <w:jc w:val="center"/>
              <w:rPr>
                <w:b/>
                <w:i/>
              </w:rPr>
            </w:pPr>
            <w:r w:rsidRPr="0077286A">
              <w:rPr>
                <w:b/>
                <w:i/>
              </w:rPr>
              <w:t>10</w:t>
            </w:r>
          </w:p>
        </w:tc>
        <w:tc>
          <w:tcPr>
            <w:tcW w:w="1229" w:type="dxa"/>
            <w:shd w:val="clear" w:color="auto" w:fill="auto"/>
          </w:tcPr>
          <w:p w:rsidR="00F92041" w:rsidRPr="00EA435F" w:rsidRDefault="00375774" w:rsidP="00BB25D8">
            <w:pPr>
              <w:ind w:firstLine="0"/>
              <w:jc w:val="center"/>
            </w:pPr>
            <w:r w:rsidRPr="00EA435F">
              <w:rPr>
                <w:bCs/>
              </w:rPr>
              <w:t>2</w:t>
            </w: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857C28" w:rsidRDefault="00375774" w:rsidP="00857C28">
            <w:pPr>
              <w:widowControl/>
              <w:ind w:firstLine="0"/>
              <w:jc w:val="left"/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</w:pPr>
            <w:r w:rsidRPr="00857C28">
              <w:t>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BB25D8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 w:val="restart"/>
            <w:shd w:val="clear" w:color="auto" w:fill="auto"/>
          </w:tcPr>
          <w:p w:rsidR="00375774" w:rsidRPr="00EA435F" w:rsidRDefault="00375774" w:rsidP="00C54925">
            <w:pPr>
              <w:jc w:val="center"/>
            </w:pP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C54925">
            <w:pPr>
              <w:ind w:firstLine="0"/>
            </w:pPr>
            <w:r w:rsidRPr="00EA435F">
              <w:t>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C54925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auto"/>
          </w:tcPr>
          <w:p w:rsidR="00375774" w:rsidRPr="00EA435F" w:rsidRDefault="00375774" w:rsidP="00C54925">
            <w:pPr>
              <w:jc w:val="center"/>
            </w:pPr>
          </w:p>
        </w:tc>
      </w:tr>
      <w:tr w:rsidR="00375774" w:rsidRPr="00EA435F" w:rsidTr="009C238C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C54925">
            <w:pPr>
              <w:ind w:firstLine="0"/>
            </w:pPr>
            <w:r w:rsidRPr="00EA435F">
              <w:t xml:space="preserve">Понятие гражданства. Порядок приобретения и прекращения гражданства в РФ. </w:t>
            </w:r>
          </w:p>
        </w:tc>
        <w:tc>
          <w:tcPr>
            <w:tcW w:w="1417" w:type="dxa"/>
            <w:shd w:val="clear" w:color="auto" w:fill="auto"/>
          </w:tcPr>
          <w:p w:rsidR="00375774" w:rsidRPr="000A626E" w:rsidRDefault="00375774" w:rsidP="00C54925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auto"/>
          </w:tcPr>
          <w:p w:rsidR="00375774" w:rsidRPr="00EA435F" w:rsidRDefault="00375774" w:rsidP="00C54925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375774" w:rsidRPr="00EA435F" w:rsidRDefault="00375774" w:rsidP="00836AD9">
            <w:pPr>
              <w:numPr>
                <w:ilvl w:val="0"/>
                <w:numId w:val="40"/>
              </w:numPr>
            </w:pPr>
          </w:p>
        </w:tc>
        <w:tc>
          <w:tcPr>
            <w:tcW w:w="9497" w:type="dxa"/>
            <w:gridSpan w:val="2"/>
          </w:tcPr>
          <w:p w:rsidR="00375774" w:rsidRPr="00995C99" w:rsidRDefault="00375774" w:rsidP="00995C99">
            <w:pPr>
              <w:widowControl/>
              <w:ind w:firstLine="0"/>
              <w:jc w:val="left"/>
            </w:pPr>
            <w:r w:rsidRPr="00995C99">
              <w:t>Основные конституционные права и обязанности граждан в России.</w:t>
            </w:r>
            <w:r>
              <w:t xml:space="preserve"> </w:t>
            </w:r>
            <w:r w:rsidRPr="00995C99">
              <w:t>Право граждан РФ участвовать в управлении делами государства.</w:t>
            </w:r>
            <w:r>
              <w:t xml:space="preserve"> </w:t>
            </w:r>
            <w:r w:rsidRPr="00995C99">
              <w:t>Право на благоприятную окружающую среду.</w:t>
            </w:r>
          </w:p>
          <w:p w:rsidR="00375774" w:rsidRPr="00995C99" w:rsidRDefault="00375774" w:rsidP="00995C99">
            <w:pPr>
              <w:widowControl/>
              <w:ind w:firstLine="0"/>
              <w:jc w:val="left"/>
            </w:pPr>
            <w:r w:rsidRPr="00995C99">
              <w:t>Обязанность защиты Отечества. Основания отсрочки от военной службы.</w:t>
            </w:r>
          </w:p>
          <w:p w:rsidR="00375774" w:rsidRDefault="00375774" w:rsidP="00D6565E">
            <w:pPr>
              <w:tabs>
                <w:tab w:val="left" w:pos="5400"/>
              </w:tabs>
              <w:ind w:firstLine="0"/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</w:pPr>
            <w:r w:rsidRPr="00995C99">
              <w:t xml:space="preserve">Международная защита прав человека в условиях мирного и </w:t>
            </w:r>
            <w:r>
              <w:t xml:space="preserve"> </w:t>
            </w:r>
            <w:r w:rsidRPr="00995C99">
              <w:t>военного времени.</w:t>
            </w:r>
            <w:r>
              <w:rPr>
                <w:rFonts w:ascii="SchoolBookCSanPin-Regular" w:eastAsia="Calibri" w:hAnsi="SchoolBookCSanPin-Regular" w:cs="SchoolBookCSanPin-Regular"/>
                <w:sz w:val="21"/>
                <w:szCs w:val="21"/>
              </w:rPr>
              <w:t xml:space="preserve"> </w:t>
            </w:r>
          </w:p>
          <w:p w:rsidR="00375774" w:rsidRPr="00EA435F" w:rsidRDefault="00375774" w:rsidP="00D6565E">
            <w:pPr>
              <w:tabs>
                <w:tab w:val="left" w:pos="5400"/>
              </w:tabs>
              <w:ind w:firstLine="0"/>
            </w:pPr>
            <w:r w:rsidRPr="00857C28">
              <w:rPr>
                <w:color w:val="002060"/>
                <w:szCs w:val="28"/>
              </w:rPr>
              <w:t>Права и обязанности налогоплательщика.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BB25D8">
            <w:pPr>
              <w:ind w:firstLine="0"/>
              <w:jc w:val="center"/>
            </w:pPr>
            <w:r>
              <w:t>2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EA435F" w:rsidRDefault="00F92041" w:rsidP="00D7571D">
            <w:pPr>
              <w:ind w:firstLine="0"/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8476D9" w:rsidRDefault="00F92041" w:rsidP="00BB25D8">
            <w:pPr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857C28" w:rsidRDefault="00F92041" w:rsidP="00D7571D">
            <w:pPr>
              <w:ind w:firstLine="0"/>
            </w:pPr>
            <w:r w:rsidRPr="0076503B">
              <w:t>Практическое занятие</w:t>
            </w:r>
            <w:r w:rsidRPr="009408D7">
              <w:rPr>
                <w:color w:val="FF0000"/>
              </w:rPr>
              <w:t xml:space="preserve"> </w:t>
            </w:r>
            <w:r w:rsidRPr="0019491C">
              <w:t>«</w:t>
            </w:r>
            <w:r w:rsidRPr="0031079C">
              <w:t>Конституционное право</w:t>
            </w:r>
            <w:r w:rsidRPr="0019491C">
              <w:t>».</w:t>
            </w:r>
            <w:r>
              <w:t xml:space="preserve"> </w:t>
            </w:r>
            <w:r w:rsidRPr="00EA435F">
              <w:t>Конституционное право как отрасль российского права. Основы конституционного строя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F92041" w:rsidRPr="0009348E" w:rsidRDefault="00F92041" w:rsidP="00BB25D8">
            <w:pPr>
              <w:ind w:firstLine="0"/>
              <w:jc w:val="center"/>
              <w:rPr>
                <w:bCs/>
              </w:rPr>
            </w:pPr>
            <w:r w:rsidRPr="0009348E"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 w:val="restart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Тема 6.3.</w:t>
            </w:r>
          </w:p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t>Отрасли российского права</w:t>
            </w:r>
          </w:p>
        </w:tc>
        <w:tc>
          <w:tcPr>
            <w:tcW w:w="10206" w:type="dxa"/>
            <w:gridSpan w:val="3"/>
            <w:vAlign w:val="center"/>
          </w:tcPr>
          <w:p w:rsidR="00F92041" w:rsidRPr="009420D2" w:rsidRDefault="00F92041" w:rsidP="009420D2">
            <w:pPr>
              <w:spacing w:line="300" w:lineRule="auto"/>
              <w:ind w:firstLine="0"/>
              <w:rPr>
                <w:color w:val="FF0000"/>
              </w:rPr>
            </w:pPr>
            <w:r w:rsidRPr="007E36F1">
              <w:rPr>
                <w:b/>
                <w:bCs/>
              </w:rPr>
              <w:t>Содержание</w:t>
            </w:r>
          </w:p>
        </w:tc>
        <w:tc>
          <w:tcPr>
            <w:tcW w:w="1417" w:type="dxa"/>
            <w:shd w:val="clear" w:color="auto" w:fill="auto"/>
          </w:tcPr>
          <w:p w:rsidR="00F92041" w:rsidRPr="0077286A" w:rsidRDefault="00F92041" w:rsidP="00664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 w:rsidRPr="0077286A">
              <w:rPr>
                <w:b/>
                <w:bCs/>
                <w:i/>
              </w:rPr>
              <w:t>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F92041" w:rsidRPr="00EA435F" w:rsidRDefault="00F92041" w:rsidP="00BB25D8">
            <w:pPr>
              <w:ind w:firstLine="0"/>
              <w:jc w:val="center"/>
            </w:pPr>
            <w:r>
              <w:t>2</w:t>
            </w: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3149C2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  <w:vAlign w:val="center"/>
          </w:tcPr>
          <w:p w:rsidR="00375774" w:rsidRPr="00EA435F" w:rsidRDefault="00375774" w:rsidP="0038120D">
            <w:pPr>
              <w:ind w:firstLine="0"/>
            </w:pPr>
            <w:r w:rsidRPr="00EA435F">
              <w:t>Гражданское право и гражданские правоотношения. Физические лица. Юридические лица.</w:t>
            </w:r>
          </w:p>
          <w:p w:rsidR="00375774" w:rsidRPr="00EA435F" w:rsidRDefault="00375774" w:rsidP="0038120D">
            <w:pPr>
              <w:ind w:firstLine="0"/>
            </w:pPr>
            <w:r w:rsidRPr="00EA435F">
              <w:t>Гражданско-правовые договоры. Правовое регулирование предпринимательской деятельности. Имущественные права.</w:t>
            </w:r>
          </w:p>
          <w:p w:rsidR="00375774" w:rsidRPr="0060188A" w:rsidRDefault="00375774" w:rsidP="00F756E4">
            <w:pPr>
              <w:ind w:firstLine="0"/>
            </w:pPr>
            <w:r w:rsidRPr="00EA435F">
              <w:t>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</w:t>
            </w:r>
            <w:r w:rsidRPr="006F3620">
              <w:t>ичные</w:t>
            </w:r>
            <w:r w:rsidRPr="00EA435F">
              <w:t xml:space="preserve"> неимущественные права граждан: честь, достоинство, имя. Способы защиты имущественных и неимущественных прав. 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38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</w:tcPr>
          <w:p w:rsidR="00375774" w:rsidRPr="00EA435F" w:rsidRDefault="00375774" w:rsidP="0038120D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836AD9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</w:tcPr>
          <w:p w:rsidR="00375774" w:rsidRDefault="00375774" w:rsidP="00F756E4">
            <w:pPr>
              <w:ind w:firstLine="0"/>
            </w:pPr>
            <w:r w:rsidRPr="00F756E4">
              <w:t>Административное право и административные правоотношения. Административные проступки. Административная ответственность.</w:t>
            </w:r>
          </w:p>
          <w:p w:rsidR="00375774" w:rsidRPr="00F756E4" w:rsidRDefault="00375774" w:rsidP="00F756E4">
            <w:pPr>
              <w:ind w:firstLine="0"/>
            </w:pPr>
            <w:r w:rsidRPr="00EA435F"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17" w:type="dxa"/>
            <w:shd w:val="clear" w:color="auto" w:fill="auto"/>
          </w:tcPr>
          <w:p w:rsidR="00375774" w:rsidRPr="00EA435F" w:rsidRDefault="00375774" w:rsidP="00AB4544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75774" w:rsidRPr="00EA435F" w:rsidRDefault="00375774" w:rsidP="00D203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</w:pPr>
          </w:p>
        </w:tc>
      </w:tr>
      <w:tr w:rsidR="00375774" w:rsidRPr="00EA435F" w:rsidTr="007E55F3">
        <w:trPr>
          <w:trHeight w:val="20"/>
        </w:trPr>
        <w:tc>
          <w:tcPr>
            <w:tcW w:w="2552" w:type="dxa"/>
            <w:vMerge/>
          </w:tcPr>
          <w:p w:rsidR="00375774" w:rsidRPr="00EA435F" w:rsidRDefault="00375774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375774" w:rsidRPr="00EA435F" w:rsidRDefault="00375774" w:rsidP="00836AD9">
            <w:pPr>
              <w:numPr>
                <w:ilvl w:val="0"/>
                <w:numId w:val="42"/>
              </w:numPr>
            </w:pPr>
          </w:p>
        </w:tc>
        <w:tc>
          <w:tcPr>
            <w:tcW w:w="9497" w:type="dxa"/>
            <w:gridSpan w:val="2"/>
          </w:tcPr>
          <w:p w:rsidR="00375774" w:rsidRPr="00EA435F" w:rsidRDefault="00375774" w:rsidP="00D20357">
            <w:pPr>
              <w:tabs>
                <w:tab w:val="left" w:pos="5400"/>
              </w:tabs>
              <w:ind w:firstLine="0"/>
              <w:jc w:val="left"/>
            </w:pPr>
            <w:r>
              <w:t>Повторение по разделу «Право»</w:t>
            </w:r>
          </w:p>
        </w:tc>
        <w:tc>
          <w:tcPr>
            <w:tcW w:w="1417" w:type="dxa"/>
            <w:shd w:val="clear" w:color="auto" w:fill="auto"/>
          </w:tcPr>
          <w:p w:rsidR="00375774" w:rsidRDefault="00375774" w:rsidP="00AB4544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vMerge/>
            <w:shd w:val="clear" w:color="auto" w:fill="F2F2F2" w:themeFill="background1" w:themeFillShade="F2"/>
          </w:tcPr>
          <w:p w:rsidR="00375774" w:rsidRPr="00EA435F" w:rsidRDefault="00375774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BB25D8">
            <w:pPr>
              <w:ind w:firstLine="0"/>
              <w:rPr>
                <w:bCs/>
              </w:rPr>
            </w:pPr>
            <w:r w:rsidRPr="0076503B">
              <w:rPr>
                <w:b/>
                <w:bCs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F92041" w:rsidRPr="008476D9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B05F9F">
              <w:t>Практическое занятие</w:t>
            </w:r>
            <w:r w:rsidRPr="00B05F9F">
              <w:rPr>
                <w:color w:val="FF0000"/>
              </w:rPr>
              <w:t xml:space="preserve"> </w:t>
            </w:r>
            <w:r w:rsidRPr="00B05F9F">
              <w:t>«Трудовое право</w:t>
            </w:r>
            <w:r w:rsidRPr="00EA435F">
              <w:t xml:space="preserve"> и трудовые правоотношения</w:t>
            </w:r>
            <w:r>
              <w:t>»</w:t>
            </w:r>
            <w:r w:rsidRPr="00EA435F">
              <w:t>.</w:t>
            </w:r>
          </w:p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EA435F">
      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      </w:r>
          </w:p>
          <w:p w:rsidR="00F92041" w:rsidRPr="00EA435F" w:rsidRDefault="00F92041" w:rsidP="00DE3C8B">
            <w:pPr>
              <w:tabs>
                <w:tab w:val="left" w:pos="5400"/>
              </w:tabs>
              <w:ind w:firstLine="0"/>
            </w:pPr>
            <w:r w:rsidRPr="00EA435F">
              <w:t>Коллективный договор. Роль профсоюзов в трудовых правоотношениях. Трудовые споры и порядок их разрешения.</w:t>
            </w:r>
            <w:r>
              <w:t xml:space="preserve"> </w:t>
            </w:r>
          </w:p>
          <w:p w:rsidR="00F92041" w:rsidRPr="00B05F9F" w:rsidRDefault="00F92041" w:rsidP="00DE3C8B">
            <w:pPr>
              <w:ind w:firstLine="0"/>
              <w:rPr>
                <w:b/>
                <w:bCs/>
              </w:rPr>
            </w:pPr>
            <w:r w:rsidRPr="00EA435F">
              <w:t>Заработная плата. Правовые основы социальной защиты и социального обеспечения.</w:t>
            </w:r>
          </w:p>
        </w:tc>
        <w:tc>
          <w:tcPr>
            <w:tcW w:w="1417" w:type="dxa"/>
            <w:shd w:val="clear" w:color="auto" w:fill="auto"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  <w:vAlign w:val="center"/>
          </w:tcPr>
          <w:p w:rsidR="00F92041" w:rsidRPr="00B05F9F" w:rsidRDefault="00F92041" w:rsidP="00DE3C8B">
            <w:pPr>
              <w:tabs>
                <w:tab w:val="left" w:pos="5400"/>
              </w:tabs>
              <w:ind w:firstLine="0"/>
            </w:pPr>
            <w:r>
              <w:rPr>
                <w:b/>
                <w:bCs/>
              </w:rPr>
              <w:t>Контрольная</w:t>
            </w:r>
            <w:r w:rsidRPr="00002D1B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F92041" w:rsidRPr="00EA435F" w:rsidTr="007E55F3">
        <w:trPr>
          <w:trHeight w:val="20"/>
        </w:trPr>
        <w:tc>
          <w:tcPr>
            <w:tcW w:w="2552" w:type="dxa"/>
            <w:vMerge/>
          </w:tcPr>
          <w:p w:rsidR="00F92041" w:rsidRPr="00EA435F" w:rsidRDefault="00F92041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F92041" w:rsidRPr="00B05F9F" w:rsidRDefault="00F92041" w:rsidP="00C252D3">
            <w:pPr>
              <w:tabs>
                <w:tab w:val="left" w:pos="5400"/>
              </w:tabs>
              <w:ind w:firstLine="0"/>
              <w:jc w:val="left"/>
            </w:pPr>
            <w:r w:rsidRPr="009B2A3B">
              <w:t xml:space="preserve">Контрольная работа </w:t>
            </w:r>
            <w:r>
              <w:t>по разделу «Право»</w:t>
            </w:r>
          </w:p>
        </w:tc>
        <w:tc>
          <w:tcPr>
            <w:tcW w:w="1417" w:type="dxa"/>
            <w:shd w:val="clear" w:color="auto" w:fill="auto"/>
          </w:tcPr>
          <w:p w:rsidR="00F92041" w:rsidRDefault="00F92041" w:rsidP="0038120D">
            <w:pPr>
              <w:tabs>
                <w:tab w:val="left" w:pos="46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F92041" w:rsidRPr="00EA435F" w:rsidRDefault="00F92041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7E55F3">
        <w:trPr>
          <w:trHeight w:val="20"/>
        </w:trPr>
        <w:tc>
          <w:tcPr>
            <w:tcW w:w="2552" w:type="dxa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193A7A" w:rsidRPr="00EB67EA" w:rsidRDefault="00193A7A" w:rsidP="00624105">
            <w:pPr>
              <w:pStyle w:val="a9"/>
              <w:spacing w:after="0"/>
              <w:ind w:left="0" w:firstLine="0"/>
              <w:rPr>
                <w:b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1417" w:type="dxa"/>
            <w:shd w:val="clear" w:color="auto" w:fill="auto"/>
          </w:tcPr>
          <w:p w:rsidR="00193A7A" w:rsidRPr="00F84933" w:rsidRDefault="00193A7A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193A7A" w:rsidRPr="00EA435F" w:rsidRDefault="00193A7A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7E55F3">
        <w:trPr>
          <w:trHeight w:val="20"/>
        </w:trPr>
        <w:tc>
          <w:tcPr>
            <w:tcW w:w="2552" w:type="dxa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206" w:type="dxa"/>
            <w:gridSpan w:val="3"/>
          </w:tcPr>
          <w:p w:rsidR="00193A7A" w:rsidRPr="0076503B" w:rsidRDefault="00193A7A" w:rsidP="00624105">
            <w:pPr>
              <w:pStyle w:val="a9"/>
              <w:spacing w:after="0"/>
              <w:ind w:left="0" w:firstLine="0"/>
            </w:pPr>
            <w:r>
              <w:t>Консультация «</w:t>
            </w:r>
            <w:r w:rsidRPr="00EA435F">
              <w:t>Государство в политической системе</w:t>
            </w:r>
            <w:r>
              <w:t>»</w:t>
            </w:r>
          </w:p>
        </w:tc>
        <w:tc>
          <w:tcPr>
            <w:tcW w:w="1417" w:type="dxa"/>
            <w:shd w:val="clear" w:color="auto" w:fill="auto"/>
          </w:tcPr>
          <w:p w:rsidR="00193A7A" w:rsidRDefault="00193A7A" w:rsidP="0062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="00193A7A" w:rsidRPr="00EA435F" w:rsidRDefault="00193A7A" w:rsidP="00BB25D8">
            <w:pPr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D80300">
        <w:trPr>
          <w:trHeight w:val="338"/>
        </w:trPr>
        <w:tc>
          <w:tcPr>
            <w:tcW w:w="2552" w:type="dxa"/>
          </w:tcPr>
          <w:p w:rsidR="00193A7A" w:rsidRPr="00EA435F" w:rsidRDefault="00193A7A" w:rsidP="00CD5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Итоговое занятие</w:t>
            </w:r>
          </w:p>
        </w:tc>
        <w:tc>
          <w:tcPr>
            <w:tcW w:w="732" w:type="dxa"/>
            <w:gridSpan w:val="2"/>
            <w:vAlign w:val="center"/>
          </w:tcPr>
          <w:p w:rsidR="00193A7A" w:rsidRPr="00EA435F" w:rsidRDefault="00193A7A" w:rsidP="00836AD9">
            <w:pPr>
              <w:numPr>
                <w:ilvl w:val="0"/>
                <w:numId w:val="14"/>
              </w:numPr>
              <w:ind w:left="0" w:firstLine="0"/>
              <w:jc w:val="center"/>
            </w:pPr>
          </w:p>
        </w:tc>
        <w:tc>
          <w:tcPr>
            <w:tcW w:w="9474" w:type="dxa"/>
            <w:vAlign w:val="center"/>
          </w:tcPr>
          <w:p w:rsidR="00193A7A" w:rsidRPr="00EA435F" w:rsidRDefault="00193A7A" w:rsidP="00CD55BB">
            <w:pPr>
              <w:ind w:firstLine="0"/>
            </w:pPr>
            <w:r w:rsidRPr="00EA435F"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193A7A" w:rsidRPr="00EA435F" w:rsidRDefault="00193A7A" w:rsidP="00CD5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BB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A18E3">
              <w:rPr>
                <w:b/>
                <w:bCs/>
                <w:sz w:val="22"/>
                <w:szCs w:val="22"/>
              </w:rPr>
              <w:t>ИТОГО за 2-й семестр</w:t>
            </w: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5</w:t>
            </w:r>
            <w:r w:rsidR="00725A58">
              <w:rPr>
                <w:bCs/>
                <w:i/>
                <w:sz w:val="22"/>
                <w:szCs w:val="20"/>
              </w:rPr>
              <w:t>6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456CA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725A58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9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 w:rsidRPr="00665796">
              <w:rPr>
                <w:bCs/>
                <w:i/>
                <w:sz w:val="22"/>
                <w:szCs w:val="20"/>
              </w:rPr>
              <w:t>5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2"/>
                <w:szCs w:val="20"/>
              </w:rPr>
            </w:pPr>
            <w:r w:rsidRPr="00EB67EA">
              <w:rPr>
                <w:b/>
              </w:rPr>
              <w:t>Консультаци</w:t>
            </w:r>
            <w:r>
              <w:rPr>
                <w:b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:rsidR="00193A7A" w:rsidRPr="00665796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3641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8A18E3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8A18E3">
              <w:rPr>
                <w:b/>
                <w:bCs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8</w:t>
            </w:r>
            <w:r w:rsidR="00D91B69">
              <w:rPr>
                <w:b/>
                <w:bCs/>
                <w:i/>
                <w:sz w:val="22"/>
                <w:szCs w:val="20"/>
              </w:rPr>
              <w:t>8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D91B69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13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F2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193A7A" w:rsidRPr="00EA435F" w:rsidTr="00A25F0A">
        <w:trPr>
          <w:trHeight w:val="20"/>
        </w:trPr>
        <w:tc>
          <w:tcPr>
            <w:tcW w:w="2552" w:type="dxa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206" w:type="dxa"/>
            <w:gridSpan w:val="3"/>
          </w:tcPr>
          <w:p w:rsidR="00193A7A" w:rsidRPr="008A18E3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Cs w:val="20"/>
              </w:rPr>
            </w:pPr>
            <w:r w:rsidRPr="000772E5">
              <w:rPr>
                <w:b/>
              </w:rPr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193A7A" w:rsidRPr="008A18E3" w:rsidRDefault="00193A7A" w:rsidP="00772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4</w:t>
            </w:r>
          </w:p>
        </w:tc>
        <w:tc>
          <w:tcPr>
            <w:tcW w:w="1229" w:type="dxa"/>
            <w:shd w:val="clear" w:color="auto" w:fill="auto"/>
          </w:tcPr>
          <w:p w:rsidR="00193A7A" w:rsidRPr="00EA435F" w:rsidRDefault="00193A7A" w:rsidP="00EA1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</w:tbl>
    <w:p w:rsidR="00BE4558" w:rsidRPr="00EA435F" w:rsidRDefault="00BE4558" w:rsidP="00545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144035" w:rsidRPr="00EA435F" w:rsidRDefault="00144035" w:rsidP="001C0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4"/>
          <w:szCs w:val="24"/>
        </w:rPr>
        <w:sectPr w:rsidR="00144035" w:rsidRPr="00EA435F" w:rsidSect="00144035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F61ECE" w:rsidRPr="00EA435F" w:rsidRDefault="00F61ECE" w:rsidP="00F6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 w:rsidRPr="00EA435F">
        <w:rPr>
          <w:b/>
          <w:caps/>
          <w:sz w:val="28"/>
        </w:rPr>
        <w:lastRenderedPageBreak/>
        <w:t>7</w:t>
      </w:r>
      <w:r w:rsidR="0068201E">
        <w:rPr>
          <w:b/>
          <w:caps/>
          <w:sz w:val="28"/>
        </w:rPr>
        <w:t>.</w:t>
      </w:r>
      <w:r w:rsidRPr="00EA435F">
        <w:rPr>
          <w:b/>
          <w:caps/>
          <w:sz w:val="28"/>
        </w:rPr>
        <w:t xml:space="preserve"> ХАРАКТЕРИСТИКА ОСНОВНЫХ ВИДОВ ДЕЯТЕЛЬНОСТИ ОБУЧАЮЩИХСЯ НА УРОВНЕ УЧЕБНЫХ ДЕЙСТВИЙ</w:t>
      </w:r>
    </w:p>
    <w:p w:rsidR="00F61ECE" w:rsidRPr="00EA435F" w:rsidRDefault="00F61ECE" w:rsidP="00F61ECE"/>
    <w:p w:rsidR="00F61ECE" w:rsidRPr="00EA435F" w:rsidRDefault="00F61ECE" w:rsidP="00F61ECE">
      <w:pPr>
        <w:pStyle w:val="a9"/>
        <w:spacing w:before="120"/>
        <w:ind w:left="0"/>
        <w:rPr>
          <w:sz w:val="28"/>
          <w:szCs w:val="28"/>
        </w:rPr>
      </w:pPr>
      <w:r w:rsidRPr="00EA435F">
        <w:rPr>
          <w:sz w:val="28"/>
          <w:szCs w:val="28"/>
        </w:rPr>
        <w:t xml:space="preserve">В результате изучения учебной дисциплины «Обществознание» </w:t>
      </w:r>
      <w:proofErr w:type="gramStart"/>
      <w:r w:rsidRPr="00EA435F">
        <w:rPr>
          <w:sz w:val="28"/>
          <w:szCs w:val="28"/>
        </w:rPr>
        <w:t>обучающийся</w:t>
      </w:r>
      <w:proofErr w:type="gramEnd"/>
      <w:r w:rsidRPr="00EA435F">
        <w:rPr>
          <w:sz w:val="28"/>
          <w:szCs w:val="28"/>
        </w:rPr>
        <w:t xml:space="preserve"> должен:</w:t>
      </w:r>
    </w:p>
    <w:p w:rsidR="00F61ECE" w:rsidRPr="00EA435F" w:rsidRDefault="00F61ECE" w:rsidP="00F61ECE">
      <w:pPr>
        <w:rPr>
          <w:sz w:val="28"/>
          <w:szCs w:val="28"/>
        </w:rPr>
      </w:pPr>
      <w:r w:rsidRPr="00EA435F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2841AF" w:rsidRPr="00EA435F">
        <w:rPr>
          <w:b/>
          <w:sz w:val="28"/>
          <w:szCs w:val="28"/>
        </w:rPr>
        <w:t xml:space="preserve"> </w:t>
      </w:r>
      <w:proofErr w:type="gramStart"/>
      <w:r w:rsidR="002841AF" w:rsidRPr="00EA435F">
        <w:rPr>
          <w:sz w:val="28"/>
          <w:szCs w:val="28"/>
        </w:rPr>
        <w:t>для</w:t>
      </w:r>
      <w:proofErr w:type="gramEnd"/>
      <w:r w:rsidRPr="00EA435F">
        <w:rPr>
          <w:b/>
          <w:sz w:val="28"/>
          <w:szCs w:val="28"/>
        </w:rPr>
        <w:t>:</w:t>
      </w:r>
      <w:r w:rsidRPr="00EA435F">
        <w:rPr>
          <w:sz w:val="28"/>
          <w:szCs w:val="28"/>
        </w:rPr>
        <w:t xml:space="preserve"> 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pacing w:val="-4"/>
          <w:sz w:val="28"/>
          <w:szCs w:val="28"/>
        </w:rPr>
      </w:pPr>
      <w:r w:rsidRPr="00EA435F">
        <w:rPr>
          <w:rFonts w:ascii="Times New Roman" w:hAnsi="Times New Roman"/>
          <w:spacing w:val="-4"/>
          <w:sz w:val="28"/>
          <w:szCs w:val="28"/>
        </w:rPr>
        <w:t>совершенствования собственной познавательной деятельности;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решения практических жизненных проблем, возникающих в социальной деятельности;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ориентировки в актуальных общественных событиях, определения личной гражданской позиции;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предвидения возможных последствий определенных социальных действий;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оценки происходящих событий и поведения людей с точки зрения морали и права;</w:t>
      </w:r>
    </w:p>
    <w:p w:rsidR="002841AF" w:rsidRPr="00EA435F" w:rsidRDefault="002841AF" w:rsidP="002841AF">
      <w:pPr>
        <w:pStyle w:val="12"/>
        <w:numPr>
          <w:ilvl w:val="0"/>
          <w:numId w:val="17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 w:rsidRPr="00EA435F">
        <w:rPr>
          <w:rFonts w:ascii="Times New Roman" w:hAnsi="Times New Roman"/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2841AF" w:rsidRPr="00EA435F" w:rsidRDefault="002841AF" w:rsidP="002841AF">
      <w:pPr>
        <w:widowControl/>
        <w:numPr>
          <w:ilvl w:val="0"/>
          <w:numId w:val="15"/>
        </w:numPr>
        <w:tabs>
          <w:tab w:val="clear" w:pos="567"/>
          <w:tab w:val="num" w:pos="720"/>
          <w:tab w:val="left" w:pos="1080"/>
        </w:tabs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EA435F">
        <w:rPr>
          <w:sz w:val="28"/>
          <w:szCs w:val="28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F61ECE" w:rsidRPr="00EA435F" w:rsidRDefault="00F61ECE" w:rsidP="00F61ECE">
      <w:pPr>
        <w:rPr>
          <w:b/>
          <w:sz w:val="28"/>
          <w:szCs w:val="28"/>
        </w:rPr>
      </w:pPr>
    </w:p>
    <w:p w:rsidR="00F61ECE" w:rsidRPr="00EA435F" w:rsidRDefault="00F61ECE" w:rsidP="00F61ECE">
      <w:pPr>
        <w:rPr>
          <w:i/>
        </w:rPr>
      </w:pPr>
    </w:p>
    <w:p w:rsidR="00F61ECE" w:rsidRPr="00EA435F" w:rsidRDefault="00F61ECE" w:rsidP="00F61ECE">
      <w:pPr>
        <w:jc w:val="center"/>
        <w:rPr>
          <w:b/>
          <w:sz w:val="28"/>
        </w:rPr>
      </w:pPr>
      <w:r w:rsidRPr="00EA435F">
        <w:rPr>
          <w:b/>
          <w:sz w:val="28"/>
        </w:rPr>
        <w:t>8</w:t>
      </w:r>
      <w:r w:rsidR="00510254">
        <w:rPr>
          <w:b/>
          <w:sz w:val="28"/>
        </w:rPr>
        <w:t>.</w:t>
      </w:r>
      <w:r w:rsidRPr="00EA435F">
        <w:rPr>
          <w:b/>
          <w:sz w:val="28"/>
        </w:rPr>
        <w:t xml:space="preserve"> УЧЕБНО-МЕТОДИЧЕСКОЕ И МАТЕРИАЛЬНО-ТЕХНИЧЕСКОЕ ОБЕСПЕЧЕНИЕ ПРОГРАММЫ УЧЕБНОЙ ДИСЦИПЛИНЫ</w:t>
      </w:r>
    </w:p>
    <w:p w:rsidR="00F61ECE" w:rsidRPr="00EA435F" w:rsidRDefault="00F61ECE" w:rsidP="00F61ECE">
      <w:pPr>
        <w:jc w:val="center"/>
        <w:rPr>
          <w:b/>
          <w:sz w:val="28"/>
        </w:rPr>
      </w:pPr>
    </w:p>
    <w:p w:rsidR="00F61ECE" w:rsidRPr="00EA435F" w:rsidRDefault="00F61ECE" w:rsidP="00F6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</w:rPr>
      </w:pPr>
      <w:r w:rsidRPr="00EA435F">
        <w:rPr>
          <w:bCs/>
          <w:sz w:val="28"/>
        </w:rPr>
        <w:tab/>
        <w:t xml:space="preserve">Реализация учебной дисциплины требует наличия: </w:t>
      </w:r>
    </w:p>
    <w:p w:rsidR="005D38A1" w:rsidRPr="00EA435F" w:rsidRDefault="00F61ECE" w:rsidP="005D38A1">
      <w:pPr>
        <w:numPr>
          <w:ilvl w:val="0"/>
          <w:numId w:val="18"/>
        </w:num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комплекта учебно-методического обеспечения по дисциплине </w:t>
      </w:r>
    </w:p>
    <w:p w:rsidR="004674D9" w:rsidRDefault="004674D9" w:rsidP="00F61ECE">
      <w:pPr>
        <w:rPr>
          <w:sz w:val="28"/>
          <w:szCs w:val="28"/>
        </w:rPr>
      </w:pPr>
      <w:r w:rsidRPr="00EA435F">
        <w:rPr>
          <w:sz w:val="28"/>
          <w:szCs w:val="28"/>
        </w:rPr>
        <w:t>Примерной программы общеобразовательной учебной дисциплины «Обществознание» для профессиональных образовательных организаций. - М.</w:t>
      </w:r>
      <w:proofErr w:type="gramStart"/>
      <w:r w:rsidRPr="00EA435F">
        <w:rPr>
          <w:sz w:val="28"/>
          <w:szCs w:val="28"/>
        </w:rPr>
        <w:t xml:space="preserve"> :</w:t>
      </w:r>
      <w:proofErr w:type="gramEnd"/>
      <w:r w:rsidRPr="00EA435F">
        <w:rPr>
          <w:sz w:val="28"/>
          <w:szCs w:val="28"/>
        </w:rPr>
        <w:t xml:space="preserve"> Издательский центр «Академия», 2015.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Дидактически</w:t>
      </w:r>
      <w:r w:rsidR="005D38A1" w:rsidRPr="00EA435F">
        <w:rPr>
          <w:bCs/>
          <w:sz w:val="28"/>
        </w:rPr>
        <w:t>х</w:t>
      </w:r>
      <w:r w:rsidRPr="00EA435F">
        <w:rPr>
          <w:bCs/>
          <w:sz w:val="28"/>
        </w:rPr>
        <w:t xml:space="preserve"> материал</w:t>
      </w:r>
      <w:r w:rsidR="005D38A1" w:rsidRPr="00EA435F">
        <w:rPr>
          <w:bCs/>
          <w:sz w:val="28"/>
        </w:rPr>
        <w:t>ов</w:t>
      </w:r>
      <w:r w:rsidRPr="00EA435F">
        <w:rPr>
          <w:bCs/>
          <w:sz w:val="28"/>
        </w:rPr>
        <w:t xml:space="preserve">: </w:t>
      </w:r>
    </w:p>
    <w:p w:rsidR="00F61ECE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т</w:t>
      </w:r>
      <w:r w:rsidR="00C74CA9" w:rsidRPr="00EA435F">
        <w:rPr>
          <w:bCs/>
          <w:sz w:val="28"/>
        </w:rPr>
        <w:t>есты по разделам курса</w:t>
      </w:r>
      <w:r w:rsidRPr="00EA435F">
        <w:rPr>
          <w:bCs/>
          <w:sz w:val="28"/>
        </w:rPr>
        <w:t>;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тесты входного, промежуточного контроля;</w:t>
      </w:r>
    </w:p>
    <w:p w:rsidR="00C74CA9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к</w:t>
      </w:r>
      <w:r w:rsidR="00C74CA9" w:rsidRPr="00EA435F">
        <w:rPr>
          <w:bCs/>
          <w:sz w:val="28"/>
        </w:rPr>
        <w:t>онтрольные работы по разделам</w:t>
      </w:r>
      <w:r w:rsidR="00BF503D" w:rsidRPr="00EA435F">
        <w:rPr>
          <w:bCs/>
          <w:sz w:val="28"/>
        </w:rPr>
        <w:t>: «Начала философских и психологических знаний о человеке и обществе», «Экономика», «Социальные отношения», «Политика как общественное явление», «Право</w:t>
      </w:r>
      <w:r w:rsidRPr="00EA435F">
        <w:rPr>
          <w:bCs/>
          <w:sz w:val="28"/>
        </w:rPr>
        <w:t>»;</w:t>
      </w:r>
    </w:p>
    <w:p w:rsidR="002D5E60" w:rsidRPr="00EA435F" w:rsidRDefault="002D5E60" w:rsidP="00F61ECE">
      <w:pPr>
        <w:rPr>
          <w:bCs/>
          <w:sz w:val="28"/>
        </w:rPr>
      </w:pPr>
      <w:r w:rsidRPr="00EA435F">
        <w:rPr>
          <w:bCs/>
          <w:sz w:val="28"/>
        </w:rPr>
        <w:t>зачетная работа по курсу.</w:t>
      </w:r>
    </w:p>
    <w:p w:rsidR="002D5E60" w:rsidRPr="00EA435F" w:rsidRDefault="005D38A1" w:rsidP="002D5E60">
      <w:p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2. </w:t>
      </w:r>
      <w:r w:rsidR="002D5E60" w:rsidRPr="00EA435F">
        <w:rPr>
          <w:sz w:val="28"/>
          <w:szCs w:val="28"/>
          <w:lang w:eastAsia="en-US"/>
        </w:rPr>
        <w:t xml:space="preserve">посадочных мест по количеству обучающихся; </w:t>
      </w:r>
    </w:p>
    <w:p w:rsidR="002D5E60" w:rsidRPr="00EA435F" w:rsidRDefault="005D38A1" w:rsidP="002D5E60">
      <w:pPr>
        <w:rPr>
          <w:sz w:val="28"/>
          <w:szCs w:val="28"/>
          <w:lang w:eastAsia="en-US"/>
        </w:rPr>
      </w:pPr>
      <w:r w:rsidRPr="00EA435F">
        <w:rPr>
          <w:sz w:val="28"/>
          <w:szCs w:val="28"/>
          <w:lang w:eastAsia="en-US"/>
        </w:rPr>
        <w:t xml:space="preserve">3. </w:t>
      </w:r>
      <w:r w:rsidR="002D5E60" w:rsidRPr="00EA435F">
        <w:rPr>
          <w:sz w:val="28"/>
          <w:szCs w:val="28"/>
          <w:lang w:eastAsia="en-US"/>
        </w:rPr>
        <w:t xml:space="preserve">рабочего места преподавателя. </w:t>
      </w:r>
    </w:p>
    <w:p w:rsidR="002D5E60" w:rsidRPr="00EA435F" w:rsidRDefault="002D5E60" w:rsidP="00F61ECE">
      <w:pPr>
        <w:rPr>
          <w:sz w:val="28"/>
          <w:szCs w:val="28"/>
          <w:lang w:eastAsia="en-US"/>
        </w:rPr>
      </w:pPr>
    </w:p>
    <w:p w:rsidR="00F61ECE" w:rsidRPr="00EA435F" w:rsidRDefault="00F61ECE" w:rsidP="00F61ECE">
      <w:pPr>
        <w:jc w:val="center"/>
        <w:rPr>
          <w:b/>
          <w:sz w:val="28"/>
        </w:rPr>
      </w:pPr>
      <w:r w:rsidRPr="00EA435F">
        <w:rPr>
          <w:b/>
          <w:sz w:val="28"/>
        </w:rPr>
        <w:lastRenderedPageBreak/>
        <w:t>9</w:t>
      </w:r>
      <w:r w:rsidR="00510254">
        <w:rPr>
          <w:b/>
          <w:sz w:val="28"/>
        </w:rPr>
        <w:t>.</w:t>
      </w:r>
      <w:r w:rsidRPr="00EA435F">
        <w:rPr>
          <w:b/>
          <w:sz w:val="28"/>
        </w:rPr>
        <w:t xml:space="preserve"> РЕКОМЕНДУЕМАЯ ЛИТЕРАТУРА</w:t>
      </w:r>
    </w:p>
    <w:p w:rsidR="00F61ECE" w:rsidRPr="00EA435F" w:rsidRDefault="00F61ECE" w:rsidP="00F61ECE">
      <w:pPr>
        <w:jc w:val="center"/>
        <w:rPr>
          <w:b/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обучающихся основная:</w:t>
      </w:r>
    </w:p>
    <w:p w:rsidR="00DB0CDF" w:rsidRPr="00EA435F" w:rsidRDefault="00DB0CDF" w:rsidP="006C600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r w:rsidRPr="00EA435F">
        <w:rPr>
          <w:bCs/>
          <w:sz w:val="28"/>
          <w:szCs w:val="28"/>
        </w:rPr>
        <w:t>естественно-научного</w:t>
      </w:r>
      <w:proofErr w:type="spellEnd"/>
      <w:r w:rsidRPr="00EA435F">
        <w:rPr>
          <w:bCs/>
          <w:sz w:val="28"/>
          <w:szCs w:val="28"/>
        </w:rPr>
        <w:t xml:space="preserve">, гуманитарного профилей : учебник для учреждений </w:t>
      </w:r>
      <w:proofErr w:type="spellStart"/>
      <w:r w:rsidRPr="00EA435F">
        <w:rPr>
          <w:bCs/>
          <w:sz w:val="28"/>
          <w:szCs w:val="28"/>
        </w:rPr>
        <w:t>нач</w:t>
      </w:r>
      <w:proofErr w:type="spellEnd"/>
      <w:r w:rsidRPr="00EA435F">
        <w:rPr>
          <w:bCs/>
          <w:sz w:val="28"/>
          <w:szCs w:val="28"/>
        </w:rPr>
        <w:t>. и сред</w:t>
      </w:r>
      <w:proofErr w:type="gramStart"/>
      <w:r w:rsidRPr="00EA435F">
        <w:rPr>
          <w:bCs/>
          <w:sz w:val="28"/>
          <w:szCs w:val="28"/>
        </w:rPr>
        <w:t>.</w:t>
      </w:r>
      <w:proofErr w:type="gramEnd"/>
      <w:r w:rsidRPr="00EA435F">
        <w:rPr>
          <w:bCs/>
          <w:sz w:val="28"/>
          <w:szCs w:val="28"/>
        </w:rPr>
        <w:t xml:space="preserve"> </w:t>
      </w:r>
      <w:proofErr w:type="gramStart"/>
      <w:r w:rsidRPr="00EA435F">
        <w:rPr>
          <w:bCs/>
          <w:sz w:val="28"/>
          <w:szCs w:val="28"/>
        </w:rPr>
        <w:t>п</w:t>
      </w:r>
      <w:proofErr w:type="gramEnd"/>
      <w:r w:rsidRPr="00EA435F">
        <w:rPr>
          <w:bCs/>
          <w:sz w:val="28"/>
          <w:szCs w:val="28"/>
        </w:rPr>
        <w:t>роф. образования / А.Г. Важенин – М. : Издательский центр «Академия», 201</w:t>
      </w:r>
      <w:r w:rsidR="00510254">
        <w:rPr>
          <w:bCs/>
          <w:sz w:val="28"/>
          <w:szCs w:val="28"/>
        </w:rPr>
        <w:t>9</w:t>
      </w:r>
    </w:p>
    <w:p w:rsidR="006C6003" w:rsidRPr="00EA435F" w:rsidRDefault="006C6003" w:rsidP="006C6003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proofErr w:type="gramStart"/>
      <w:r w:rsidRPr="00EA435F">
        <w:rPr>
          <w:bCs/>
          <w:sz w:val="28"/>
          <w:szCs w:val="28"/>
        </w:rPr>
        <w:t>естественно-научного</w:t>
      </w:r>
      <w:proofErr w:type="spellEnd"/>
      <w:proofErr w:type="gramEnd"/>
      <w:r w:rsidRPr="00EA435F">
        <w:rPr>
          <w:bCs/>
          <w:sz w:val="28"/>
          <w:szCs w:val="28"/>
        </w:rPr>
        <w:t>, гуманитарного профилей. Практикум. — М., 2014.</w:t>
      </w:r>
    </w:p>
    <w:p w:rsidR="006C6003" w:rsidRPr="00EA435F" w:rsidRDefault="006C6003" w:rsidP="006C6003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Важенин А.Г. Обществознание для профессий и специальностей технического, </w:t>
      </w:r>
      <w:proofErr w:type="spellStart"/>
      <w:proofErr w:type="gramStart"/>
      <w:r w:rsidRPr="00EA435F">
        <w:rPr>
          <w:bCs/>
          <w:sz w:val="28"/>
          <w:szCs w:val="28"/>
        </w:rPr>
        <w:t>естественно-научного</w:t>
      </w:r>
      <w:proofErr w:type="spellEnd"/>
      <w:proofErr w:type="gramEnd"/>
      <w:r w:rsidRPr="00EA435F">
        <w:rPr>
          <w:bCs/>
          <w:sz w:val="28"/>
          <w:szCs w:val="28"/>
        </w:rPr>
        <w:t>, гуманитарного профилей. Контрольные задания. — М., 2014.</w:t>
      </w:r>
    </w:p>
    <w:p w:rsidR="00F61ECE" w:rsidRPr="00EA435F" w:rsidRDefault="00F61ECE" w:rsidP="00F61ECE">
      <w:pPr>
        <w:rPr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обучающихся дополнительная: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Баранов П.А. Обществознание в таблицах. 10-11 класс. </w:t>
      </w:r>
      <w:r>
        <w:rPr>
          <w:bCs/>
          <w:sz w:val="28"/>
          <w:szCs w:val="28"/>
        </w:rPr>
        <w:t xml:space="preserve">- </w:t>
      </w:r>
      <w:r w:rsidRPr="00EA435F">
        <w:rPr>
          <w:bCs/>
          <w:sz w:val="28"/>
          <w:szCs w:val="28"/>
        </w:rPr>
        <w:t xml:space="preserve"> М., 201</w:t>
      </w:r>
      <w:r>
        <w:rPr>
          <w:bCs/>
          <w:sz w:val="28"/>
          <w:szCs w:val="28"/>
        </w:rPr>
        <w:t>8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Баранов, П.А. Обществознание</w:t>
      </w:r>
      <w:proofErr w:type="gramStart"/>
      <w:r w:rsidRPr="00EA435F">
        <w:rPr>
          <w:bCs/>
          <w:sz w:val="28"/>
          <w:szCs w:val="28"/>
        </w:rPr>
        <w:t xml:space="preserve"> :</w:t>
      </w:r>
      <w:proofErr w:type="gramEnd"/>
      <w:r w:rsidRPr="00EA435F">
        <w:rPr>
          <w:bCs/>
          <w:sz w:val="28"/>
          <w:szCs w:val="28"/>
        </w:rPr>
        <w:t xml:space="preserve"> Полный справочник для подготовки к ЕГЭ / П.А. Баранов, А.В. Воронцов, С.В. Шевченко; под ред. П.А. Баранова. – М.: АСТ: </w:t>
      </w:r>
      <w:proofErr w:type="spellStart"/>
      <w:r w:rsidRPr="00EA435F">
        <w:rPr>
          <w:bCs/>
          <w:sz w:val="28"/>
          <w:szCs w:val="28"/>
        </w:rPr>
        <w:t>Астрель</w:t>
      </w:r>
      <w:proofErr w:type="spellEnd"/>
      <w:r w:rsidRPr="00EA435F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Боголюбов Л.Н. и др. Обществознание. 10 класс. Базовый уровень.</w:t>
      </w:r>
      <w:r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– М., 201</w:t>
      </w:r>
      <w:r>
        <w:rPr>
          <w:bCs/>
          <w:sz w:val="28"/>
          <w:szCs w:val="28"/>
        </w:rPr>
        <w:t>8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widowControl/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Боголюбов Л.Н. и др. Обществознание. 11 класс. Базовый уровень.</w:t>
      </w:r>
      <w:r w:rsidRPr="00A26DF6"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EA435F">
        <w:rPr>
          <w:bCs/>
          <w:sz w:val="28"/>
          <w:szCs w:val="28"/>
        </w:rPr>
        <w:t>М., 201</w:t>
      </w:r>
      <w:r>
        <w:rPr>
          <w:bCs/>
          <w:sz w:val="28"/>
          <w:szCs w:val="28"/>
        </w:rPr>
        <w:t>7</w:t>
      </w:r>
      <w:r w:rsidRPr="00EA435F">
        <w:rPr>
          <w:bCs/>
          <w:sz w:val="28"/>
          <w:szCs w:val="28"/>
        </w:rPr>
        <w:t>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Важенин А.Г. Обществознание</w:t>
      </w:r>
      <w:proofErr w:type="gramStart"/>
      <w:r w:rsidRPr="00EA435F">
        <w:rPr>
          <w:bCs/>
          <w:sz w:val="28"/>
          <w:szCs w:val="28"/>
        </w:rPr>
        <w:t xml:space="preserve"> :</w:t>
      </w:r>
      <w:proofErr w:type="gramEnd"/>
      <w:r w:rsidRPr="00EA435F">
        <w:rPr>
          <w:bCs/>
          <w:sz w:val="28"/>
          <w:szCs w:val="28"/>
        </w:rPr>
        <w:t xml:space="preserve"> Контрольные задания. – М.: Издательский центр «Академия», 2013</w:t>
      </w:r>
      <w:r w:rsidRPr="00EA435F">
        <w:rPr>
          <w:bCs/>
          <w:sz w:val="28"/>
          <w:szCs w:val="28"/>
        </w:rPr>
        <w:tab/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Важенин А.Г. Обществознание</w:t>
      </w:r>
      <w:proofErr w:type="gramStart"/>
      <w:r w:rsidRPr="00EA435F">
        <w:rPr>
          <w:bCs/>
          <w:sz w:val="28"/>
          <w:szCs w:val="28"/>
        </w:rPr>
        <w:t xml:space="preserve"> :</w:t>
      </w:r>
      <w:proofErr w:type="gramEnd"/>
      <w:r w:rsidRPr="00EA435F">
        <w:rPr>
          <w:bCs/>
          <w:sz w:val="28"/>
          <w:szCs w:val="28"/>
        </w:rPr>
        <w:t xml:space="preserve"> Практикум. – М.: Издательский центр «Академия», 2014</w:t>
      </w:r>
    </w:p>
    <w:p w:rsidR="002D5481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>Киреев, Алексей Экономика: Учебник для 10-11 классов общеобразовательных учреждений (базовый уровень)/ Алексей Киреев. – М.: ВИТА-ПРЕСС, 20</w:t>
      </w:r>
      <w:r>
        <w:rPr>
          <w:bCs/>
          <w:sz w:val="28"/>
          <w:szCs w:val="28"/>
        </w:rPr>
        <w:t>20</w:t>
      </w:r>
    </w:p>
    <w:p w:rsidR="002D5481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A435F">
        <w:rPr>
          <w:bCs/>
          <w:sz w:val="28"/>
          <w:szCs w:val="28"/>
        </w:rPr>
        <w:t xml:space="preserve">Котова О.А., </w:t>
      </w:r>
      <w:proofErr w:type="spellStart"/>
      <w:r w:rsidRPr="00EA435F">
        <w:rPr>
          <w:bCs/>
          <w:sz w:val="28"/>
          <w:szCs w:val="28"/>
        </w:rPr>
        <w:t>Лискова</w:t>
      </w:r>
      <w:proofErr w:type="spellEnd"/>
      <w:r w:rsidRPr="00EA435F">
        <w:rPr>
          <w:bCs/>
          <w:sz w:val="28"/>
          <w:szCs w:val="28"/>
        </w:rPr>
        <w:t xml:space="preserve"> Т.Е. </w:t>
      </w:r>
      <w:r w:rsidRPr="00846D3C">
        <w:rPr>
          <w:bCs/>
          <w:sz w:val="28"/>
          <w:szCs w:val="28"/>
        </w:rPr>
        <w:t>ЕГЭ-20 Обществознание. Типовые экзаменационные варианты. 10 вариантов</w:t>
      </w:r>
      <w:r>
        <w:rPr>
          <w:bCs/>
          <w:sz w:val="28"/>
          <w:szCs w:val="28"/>
        </w:rPr>
        <w:t xml:space="preserve"> - М.: Национальное образование, 2020.</w:t>
      </w:r>
    </w:p>
    <w:p w:rsidR="002D5481" w:rsidRPr="00EA435F" w:rsidRDefault="002D5481" w:rsidP="002D548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proofErr w:type="spellStart"/>
      <w:r w:rsidRPr="00EA435F">
        <w:rPr>
          <w:bCs/>
          <w:sz w:val="28"/>
          <w:szCs w:val="28"/>
        </w:rPr>
        <w:t>Лазебникова</w:t>
      </w:r>
      <w:proofErr w:type="spellEnd"/>
      <w:r w:rsidRPr="00EA435F">
        <w:rPr>
          <w:bCs/>
          <w:sz w:val="28"/>
          <w:szCs w:val="28"/>
        </w:rPr>
        <w:t xml:space="preserve"> А.Ю., </w:t>
      </w:r>
      <w:r>
        <w:rPr>
          <w:bCs/>
          <w:sz w:val="28"/>
          <w:szCs w:val="28"/>
        </w:rPr>
        <w:t>Коваль Т.В. ЕГЭ-2021. Обществознание. 32 варианта. Типовые варианты экзаменационных заданий от разработчиков ЕГЭ. - М.: Экзамен, 2020</w:t>
      </w:r>
    </w:p>
    <w:p w:rsidR="002D5481" w:rsidRPr="00EA435F" w:rsidRDefault="002D5481" w:rsidP="002D5481">
      <w:pPr>
        <w:tabs>
          <w:tab w:val="left" w:pos="426"/>
        </w:tabs>
        <w:rPr>
          <w:sz w:val="28"/>
          <w:szCs w:val="28"/>
        </w:rPr>
      </w:pPr>
      <w:r w:rsidRPr="00EA435F">
        <w:rPr>
          <w:sz w:val="28"/>
          <w:szCs w:val="28"/>
        </w:rPr>
        <w:t>Школьный словарь по обществознанию. 10-11 классы</w:t>
      </w:r>
      <w:proofErr w:type="gramStart"/>
      <w:r w:rsidRPr="00EA435F">
        <w:rPr>
          <w:sz w:val="28"/>
          <w:szCs w:val="28"/>
        </w:rPr>
        <w:t xml:space="preserve"> :</w:t>
      </w:r>
      <w:proofErr w:type="gramEnd"/>
      <w:r w:rsidRPr="00EA435F">
        <w:rPr>
          <w:sz w:val="28"/>
          <w:szCs w:val="28"/>
        </w:rPr>
        <w:t xml:space="preserve"> пособие для учащихся </w:t>
      </w:r>
      <w:proofErr w:type="spellStart"/>
      <w:r w:rsidRPr="00EA435F">
        <w:rPr>
          <w:sz w:val="28"/>
          <w:szCs w:val="28"/>
        </w:rPr>
        <w:t>общеобразоват</w:t>
      </w:r>
      <w:proofErr w:type="spellEnd"/>
      <w:r w:rsidRPr="00EA435F">
        <w:rPr>
          <w:sz w:val="28"/>
          <w:szCs w:val="28"/>
        </w:rPr>
        <w:t>. учреждений / [Ю.И. Аверьянов, Л.Н. Боголюбов, Н.И. Городецкая и др.]; под ред. Л.Н. Боголюбова, Ю.И. Аверьянова – М.: Просвещение, 20</w:t>
      </w:r>
      <w:r>
        <w:rPr>
          <w:sz w:val="28"/>
          <w:szCs w:val="28"/>
        </w:rPr>
        <w:t>20</w:t>
      </w:r>
    </w:p>
    <w:p w:rsidR="00DB0CDF" w:rsidRPr="00EA435F" w:rsidRDefault="00DB0CDF" w:rsidP="00F61ECE">
      <w:pPr>
        <w:rPr>
          <w:b/>
          <w:sz w:val="28"/>
        </w:rPr>
      </w:pP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Для преподавателей:</w:t>
      </w:r>
    </w:p>
    <w:p w:rsidR="00177C59" w:rsidRPr="00EA435F" w:rsidRDefault="00177C59" w:rsidP="006C600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Конституция Российской Федерации 1993 г. (последняя редакция).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Водный кодекс РФ (введен в действие Федеральным законом от 03.06.2006 № 74-ФЗ)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2006.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23.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2381.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1 (</w:t>
      </w:r>
      <w:proofErr w:type="gramStart"/>
      <w:r w:rsidRPr="00EA435F">
        <w:rPr>
          <w:sz w:val="28"/>
        </w:rPr>
        <w:t>введен</w:t>
      </w:r>
      <w:proofErr w:type="gramEnd"/>
      <w:r w:rsidRPr="00EA435F">
        <w:rPr>
          <w:sz w:val="28"/>
        </w:rPr>
        <w:t xml:space="preserve"> в действие Федеральным законом от 30.11.1994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51-ФЗ)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32.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3301.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2 (</w:t>
      </w:r>
      <w:proofErr w:type="gramStart"/>
      <w:r w:rsidRPr="00EA435F">
        <w:rPr>
          <w:sz w:val="28"/>
        </w:rPr>
        <w:t>введен</w:t>
      </w:r>
      <w:proofErr w:type="gramEnd"/>
      <w:r w:rsidRPr="00EA435F">
        <w:rPr>
          <w:sz w:val="28"/>
        </w:rPr>
        <w:t xml:space="preserve"> в действие Федеральным законом от </w:t>
      </w:r>
      <w:r w:rsidRPr="00EA435F">
        <w:rPr>
          <w:sz w:val="28"/>
        </w:rPr>
        <w:lastRenderedPageBreak/>
        <w:t>26.01.1996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14-ФЗ)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410.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3 (</w:t>
      </w:r>
      <w:proofErr w:type="gramStart"/>
      <w:r w:rsidRPr="00EA435F">
        <w:rPr>
          <w:sz w:val="28"/>
        </w:rPr>
        <w:t>введен</w:t>
      </w:r>
      <w:proofErr w:type="gramEnd"/>
      <w:r w:rsidRPr="00EA435F">
        <w:rPr>
          <w:sz w:val="28"/>
        </w:rPr>
        <w:t xml:space="preserve"> в действие Федеральным законом от 26.11.2001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46-ФЗ)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49.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4552.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Гражданский кодекс РФ. Ч. 4 (введен в действие Федеральным законом от 18.12.2006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№ 230-ФЗ)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52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5496.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Земельный кодекс РФ (введен в действие Федеральным законом от 25.10.2001 № 136-ФЗ)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44.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4147.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Кодекс РФ об административных правонарушениях (введен в действие Федеральным законом от 30.12.2001 № 195-ФЗ)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1.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>Трудовой кодекс РФ (введен в действие Федеральным законом от 30.12.2001 № 197-ФЗ)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 (Ч. I).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Уголовный кодекс РФ (введен в действие Федеральным законом от 13.06.1996 № 63-ФЗ)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2954.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07.02.1992 № 2300-1 «О защите прав потребителей» // СЗ РФ. — 1992.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№ 15.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766.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Закон РФ от 19.04.1991 № 1032-1 «О занятости населения в Российской Федерации» //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Ведомости Съезда народных депутатов РФ и </w:t>
      </w:r>
      <w:proofErr w:type="gramStart"/>
      <w:r w:rsidRPr="00EA435F">
        <w:rPr>
          <w:sz w:val="28"/>
        </w:rPr>
        <w:t>ВС</w:t>
      </w:r>
      <w:proofErr w:type="gramEnd"/>
      <w:r w:rsidRPr="00EA435F">
        <w:rPr>
          <w:sz w:val="28"/>
        </w:rPr>
        <w:t xml:space="preserve">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1991.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18.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566.</w:t>
      </w:r>
    </w:p>
    <w:p w:rsidR="00F61ECE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31.05.2002 № 62-ФЗ «О гражданстве Российской Федерации»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2002.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21.02.1992 № 2395-1 «О недрах» (с </w:t>
      </w:r>
      <w:proofErr w:type="spellStart"/>
      <w:r w:rsidRPr="00EA435F">
        <w:rPr>
          <w:sz w:val="28"/>
        </w:rPr>
        <w:t>изм</w:t>
      </w:r>
      <w:proofErr w:type="spellEnd"/>
      <w:r w:rsidRPr="00EA435F">
        <w:rPr>
          <w:sz w:val="28"/>
        </w:rPr>
        <w:t xml:space="preserve">. и доп.)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1995.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10.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Ст. 823.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Закон РФ от 11.02.1993 № 4462-1 «О Нотариате» (с </w:t>
      </w:r>
      <w:proofErr w:type="spellStart"/>
      <w:r w:rsidRPr="00EA435F">
        <w:rPr>
          <w:sz w:val="28"/>
        </w:rPr>
        <w:t>изм</w:t>
      </w:r>
      <w:proofErr w:type="spellEnd"/>
      <w:r w:rsidRPr="00EA435F">
        <w:rPr>
          <w:sz w:val="28"/>
        </w:rPr>
        <w:t xml:space="preserve">. и доп.)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Федеральный закон от 31.05.2002 г. № 63-ФЗ «Об адвокатской деятельности и адвокатуре</w:t>
      </w:r>
      <w:r w:rsidR="009C4353" w:rsidRPr="00EA435F">
        <w:rPr>
          <w:sz w:val="28"/>
        </w:rPr>
        <w:t xml:space="preserve"> </w:t>
      </w:r>
      <w:r w:rsidRPr="00EA435F">
        <w:rPr>
          <w:sz w:val="28"/>
        </w:rPr>
        <w:t xml:space="preserve">в Российской Федерации»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2002.</w:t>
      </w:r>
    </w:p>
    <w:p w:rsidR="00067058" w:rsidRDefault="00067058" w:rsidP="009A5BCC">
      <w:pPr>
        <w:rPr>
          <w:sz w:val="28"/>
        </w:rPr>
      </w:pPr>
      <w:proofErr w:type="gramStart"/>
      <w:r w:rsidRPr="008941E4">
        <w:rPr>
          <w:sz w:val="28"/>
        </w:rPr>
        <w:t xml:space="preserve">Об образовании в Российской Федерации: </w:t>
      </w:r>
      <w:proofErr w:type="spellStart"/>
      <w:r w:rsidRPr="008941E4">
        <w:rPr>
          <w:sz w:val="28"/>
        </w:rPr>
        <w:t>федер</w:t>
      </w:r>
      <w:proofErr w:type="spellEnd"/>
      <w:r w:rsidRPr="008941E4">
        <w:rPr>
          <w:sz w:val="28"/>
        </w:rPr>
        <w:t>. закон от</w:t>
      </w:r>
      <w:r>
        <w:rPr>
          <w:sz w:val="28"/>
        </w:rPr>
        <w:t xml:space="preserve"> </w:t>
      </w:r>
      <w:r w:rsidRPr="008941E4">
        <w:rPr>
          <w:sz w:val="28"/>
        </w:rPr>
        <w:t>29.12. 2012 № 273-ФЗ (в ред. Федеральных законов от 07.05.2013 № 99-ФЗ, от</w:t>
      </w:r>
      <w:r>
        <w:rPr>
          <w:sz w:val="28"/>
        </w:rPr>
        <w:t xml:space="preserve"> </w:t>
      </w:r>
      <w:r w:rsidRPr="008941E4">
        <w:rPr>
          <w:sz w:val="28"/>
        </w:rPr>
        <w:t>07.06.2013 № 120-ФЗ, от 02.07.2013 № 170-ФЗ, от 23.07.2013 № 203-ФЗ, от</w:t>
      </w:r>
      <w:r>
        <w:rPr>
          <w:sz w:val="28"/>
        </w:rPr>
        <w:t xml:space="preserve"> </w:t>
      </w:r>
      <w:r w:rsidRPr="008941E4">
        <w:rPr>
          <w:sz w:val="28"/>
        </w:rPr>
        <w:t>25.11.2013 № 317-ФЗ, от 03.02.2014 № 11-ФЗ, от 03.02.2014 № 15-ФЗ, от</w:t>
      </w:r>
      <w:r>
        <w:rPr>
          <w:sz w:val="28"/>
        </w:rPr>
        <w:t xml:space="preserve"> </w:t>
      </w:r>
      <w:r w:rsidRPr="008941E4">
        <w:rPr>
          <w:sz w:val="28"/>
        </w:rPr>
        <w:t xml:space="preserve">05.05.2014 № 84-ФЗ, от 27.05.2014 № 135-ФЗ, от 04.06.2014 № 148-ФЗ, с </w:t>
      </w:r>
      <w:proofErr w:type="spellStart"/>
      <w:r w:rsidRPr="008941E4">
        <w:rPr>
          <w:sz w:val="28"/>
        </w:rPr>
        <w:t>изм</w:t>
      </w:r>
      <w:proofErr w:type="spellEnd"/>
      <w:r w:rsidRPr="008941E4">
        <w:rPr>
          <w:sz w:val="28"/>
        </w:rPr>
        <w:t>.,</w:t>
      </w:r>
      <w:r>
        <w:rPr>
          <w:sz w:val="28"/>
        </w:rPr>
        <w:t xml:space="preserve"> </w:t>
      </w:r>
      <w:r w:rsidRPr="008941E4">
        <w:rPr>
          <w:sz w:val="28"/>
        </w:rPr>
        <w:t>внесенными Федеральным законом от 04.06.2014 № 145-ФЗ, в ред. от</w:t>
      </w:r>
      <w:r>
        <w:rPr>
          <w:sz w:val="28"/>
        </w:rPr>
        <w:t xml:space="preserve"> </w:t>
      </w:r>
      <w:r w:rsidRPr="008941E4">
        <w:rPr>
          <w:sz w:val="28"/>
        </w:rPr>
        <w:t xml:space="preserve">03.07.2016, с </w:t>
      </w:r>
      <w:proofErr w:type="spellStart"/>
      <w:r w:rsidRPr="008941E4">
        <w:rPr>
          <w:sz w:val="28"/>
        </w:rPr>
        <w:t>изм</w:t>
      </w:r>
      <w:proofErr w:type="spellEnd"/>
      <w:r w:rsidRPr="008941E4">
        <w:rPr>
          <w:sz w:val="28"/>
        </w:rPr>
        <w:t>. от</w:t>
      </w:r>
      <w:proofErr w:type="gramEnd"/>
      <w:r w:rsidRPr="008941E4">
        <w:rPr>
          <w:sz w:val="28"/>
        </w:rPr>
        <w:t xml:space="preserve"> 19.12.2016.)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30.03.1999 № 52-ФЗ «О санитарно-эпидемиологическом благополучии населения» // СЗ РФ.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14.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1650.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10.01.2002 № 7-ФЗ «Об охране окружающей среды»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2002.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2.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133.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24.04.1995 № 52-ФЗ «О животном мире» // Российская газета.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1995.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4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Федеральный закон от 04.05.1999 № 96-ФЗ «Об охране атмосферного воздуха» // СЗ РФ.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 xml:space="preserve">1999.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№ 18.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Ст. 22</w:t>
      </w:r>
      <w:r w:rsidR="005C6DB2" w:rsidRPr="00EA435F">
        <w:rPr>
          <w:sz w:val="28"/>
        </w:rPr>
        <w:t>22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 xml:space="preserve">Указ Президента РФ от 16.05.1996 № 724 «О поэтапном сокращении применения смертной казни в связи с вхождением России в Совет Европы» // Российские вести. </w:t>
      </w:r>
      <w:r w:rsidR="009C4353" w:rsidRPr="00EA435F">
        <w:rPr>
          <w:sz w:val="28"/>
        </w:rPr>
        <w:t>–</w:t>
      </w:r>
      <w:r w:rsidRPr="00EA435F">
        <w:rPr>
          <w:sz w:val="28"/>
        </w:rPr>
        <w:t xml:space="preserve"> 1996. </w:t>
      </w:r>
      <w:r w:rsidR="009C4353" w:rsidRPr="00EA435F">
        <w:rPr>
          <w:sz w:val="28"/>
        </w:rPr>
        <w:t xml:space="preserve">– </w:t>
      </w:r>
      <w:r w:rsidRPr="00EA435F">
        <w:rPr>
          <w:sz w:val="28"/>
        </w:rPr>
        <w:t>18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Указ Президента РФ от 07.05.2012 № 596 «О долгосрочной государственной экономической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 xml:space="preserve">политике» // Российская газета.  </w:t>
      </w:r>
      <w:r w:rsidR="00BD0D47" w:rsidRPr="00EA435F">
        <w:rPr>
          <w:sz w:val="28"/>
        </w:rPr>
        <w:t xml:space="preserve">– </w:t>
      </w:r>
      <w:r w:rsidRPr="00EA435F">
        <w:rPr>
          <w:sz w:val="28"/>
        </w:rPr>
        <w:t xml:space="preserve">2012. </w:t>
      </w:r>
      <w:r w:rsidR="00BD0D47" w:rsidRPr="00EA435F">
        <w:rPr>
          <w:sz w:val="28"/>
        </w:rPr>
        <w:t xml:space="preserve">– </w:t>
      </w:r>
      <w:r w:rsidRPr="00EA435F">
        <w:rPr>
          <w:sz w:val="28"/>
        </w:rPr>
        <w:t>9 мая.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lastRenderedPageBreak/>
        <w:t>Приказ Министерства образования и науки РФ от 17.05.2012 № 413 «Об утверждении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9A5BCC" w:rsidRPr="00EA435F" w:rsidRDefault="007E1075" w:rsidP="009A5BCC">
      <w:pPr>
        <w:rPr>
          <w:sz w:val="28"/>
        </w:rPr>
      </w:pPr>
      <w:r>
        <w:rPr>
          <w:sz w:val="28"/>
        </w:rPr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N413".</w:t>
      </w:r>
    </w:p>
    <w:p w:rsidR="009A5BCC" w:rsidRPr="00EA435F" w:rsidRDefault="009A5BCC" w:rsidP="009A5BCC">
      <w:pPr>
        <w:rPr>
          <w:sz w:val="28"/>
        </w:rPr>
      </w:pPr>
      <w:proofErr w:type="gramStart"/>
      <w:r w:rsidRPr="00EA435F">
        <w:rPr>
          <w:sz w:val="28"/>
        </w:rPr>
        <w:t>Письмо Департамента государственной политики в сфере подготовки рабочих кадров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и ДПО Министерства образования и наука РФ от 17.03.2015 № 06-259 «Рекомендации по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организации получения среднего общего образования в пределах освоения образовательных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программ среднего профессионального образования на базе основного общего образования с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учетом требований федеральных государственных образовательных стандартов и получаемой</w:t>
      </w:r>
      <w:r w:rsidR="00BD0D47" w:rsidRPr="00EA435F">
        <w:rPr>
          <w:sz w:val="28"/>
        </w:rPr>
        <w:t xml:space="preserve"> </w:t>
      </w:r>
      <w:r w:rsidRPr="00EA435F">
        <w:rPr>
          <w:sz w:val="28"/>
        </w:rPr>
        <w:t>профессии или специальности среднего профессионального образования».</w:t>
      </w:r>
      <w:proofErr w:type="gramEnd"/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Готовимся к Единому государственному экзамену. Обществоведение. — М., 201</w:t>
      </w:r>
      <w:r w:rsidR="00BE39A3">
        <w:rPr>
          <w:sz w:val="28"/>
        </w:rPr>
        <w:t>7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Единый государственный экзамен. Контрольные измерительные материалы. Обществознание.</w:t>
      </w:r>
      <w:r w:rsidR="00BD0D47" w:rsidRPr="00EA435F">
        <w:rPr>
          <w:sz w:val="28"/>
        </w:rPr>
        <w:t xml:space="preserve"> –</w:t>
      </w:r>
      <w:r w:rsidRPr="00EA435F">
        <w:rPr>
          <w:sz w:val="28"/>
        </w:rPr>
        <w:t xml:space="preserve"> М., 201</w:t>
      </w:r>
      <w:r w:rsidR="00BE39A3">
        <w:rPr>
          <w:sz w:val="28"/>
        </w:rPr>
        <w:t>7</w:t>
      </w:r>
      <w:r w:rsidRPr="00EA435F">
        <w:rPr>
          <w:sz w:val="28"/>
        </w:rPr>
        <w:t>.</w:t>
      </w:r>
    </w:p>
    <w:p w:rsidR="009A5BCC" w:rsidRPr="00EA435F" w:rsidRDefault="009A5BCC" w:rsidP="009A5BCC">
      <w:pPr>
        <w:rPr>
          <w:sz w:val="28"/>
        </w:rPr>
      </w:pPr>
      <w:r w:rsidRPr="00EA435F">
        <w:rPr>
          <w:sz w:val="28"/>
        </w:rPr>
        <w:t>Учебно-тренировочные матери</w:t>
      </w:r>
      <w:r w:rsidR="00BD0D47" w:rsidRPr="00EA435F">
        <w:rPr>
          <w:sz w:val="28"/>
        </w:rPr>
        <w:t>алы для сдачи ЕГЭ. — М., 201</w:t>
      </w:r>
      <w:r w:rsidR="00BE39A3">
        <w:rPr>
          <w:sz w:val="28"/>
        </w:rPr>
        <w:t>7</w:t>
      </w:r>
      <w:r w:rsidR="00BD0D47" w:rsidRPr="00EA435F">
        <w:rPr>
          <w:sz w:val="28"/>
        </w:rPr>
        <w:t>.</w:t>
      </w:r>
    </w:p>
    <w:p w:rsidR="00F61ECE" w:rsidRPr="00EA435F" w:rsidRDefault="00F61ECE" w:rsidP="00F61ECE">
      <w:pPr>
        <w:rPr>
          <w:b/>
          <w:sz w:val="28"/>
        </w:rPr>
      </w:pPr>
      <w:r w:rsidRPr="00EA435F">
        <w:rPr>
          <w:b/>
          <w:sz w:val="28"/>
        </w:rPr>
        <w:t>Интернет-ресурсы:</w:t>
      </w:r>
    </w:p>
    <w:p w:rsidR="00DB0CDF" w:rsidRPr="00EA435F" w:rsidRDefault="00C818AF" w:rsidP="00DB0CDF">
      <w:pPr>
        <w:ind w:firstLine="0"/>
        <w:rPr>
          <w:sz w:val="28"/>
          <w:szCs w:val="28"/>
        </w:rPr>
      </w:pPr>
      <w:hyperlink r:id="rId11" w:history="1">
        <w:r w:rsidR="00DB0CDF" w:rsidRPr="00EA435F">
          <w:rPr>
            <w:rStyle w:val="a7"/>
            <w:color w:val="auto"/>
            <w:sz w:val="28"/>
            <w:szCs w:val="28"/>
          </w:rPr>
          <w:t>http://www.prosv.ru/info.aspx?ob_no=12794</w:t>
        </w:r>
      </w:hyperlink>
      <w:r w:rsidR="00DB0CDF" w:rsidRPr="00EA435F">
        <w:rPr>
          <w:sz w:val="28"/>
          <w:szCs w:val="28"/>
        </w:rPr>
        <w:t xml:space="preserve">    </w:t>
      </w:r>
    </w:p>
    <w:p w:rsidR="00DB0CDF" w:rsidRPr="00EA435F" w:rsidRDefault="00DB0CDF" w:rsidP="00DB0CDF">
      <w:pPr>
        <w:ind w:firstLine="0"/>
        <w:rPr>
          <w:sz w:val="28"/>
          <w:szCs w:val="28"/>
        </w:rPr>
      </w:pPr>
      <w:r w:rsidRPr="00EA435F">
        <w:rPr>
          <w:sz w:val="28"/>
          <w:szCs w:val="28"/>
        </w:rPr>
        <w:t>издательство Просвещение</w:t>
      </w:r>
    </w:p>
    <w:p w:rsidR="00DB0CDF" w:rsidRPr="00EA435F" w:rsidRDefault="00C818AF" w:rsidP="00DB0CDF">
      <w:pPr>
        <w:ind w:right="284" w:firstLine="0"/>
        <w:rPr>
          <w:sz w:val="28"/>
          <w:szCs w:val="28"/>
        </w:rPr>
      </w:pPr>
      <w:hyperlink r:id="rId12" w:history="1">
        <w:r w:rsidR="00DB0CDF" w:rsidRPr="00EA435F">
          <w:rPr>
            <w:sz w:val="28"/>
            <w:szCs w:val="28"/>
            <w:u w:val="single"/>
          </w:rPr>
          <w:t>http://www.mon.gov.ru/work/obr/dok/obs/1487/</w:t>
        </w:r>
      </w:hyperlink>
      <w:r w:rsidR="00DB0CDF"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Образовательные стандарты, примерные программы.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Методика преподавания</w:t>
      </w:r>
      <w:r w:rsidRPr="00EA435F">
        <w:rPr>
          <w:sz w:val="28"/>
          <w:szCs w:val="28"/>
        </w:rPr>
        <w:t xml:space="preserve"> </w:t>
      </w:r>
    </w:p>
    <w:p w:rsidR="00DB0CDF" w:rsidRPr="00EA435F" w:rsidRDefault="00C818AF" w:rsidP="00DB0CDF">
      <w:pPr>
        <w:ind w:right="284" w:firstLine="0"/>
        <w:rPr>
          <w:sz w:val="28"/>
          <w:szCs w:val="28"/>
        </w:rPr>
      </w:pPr>
      <w:hyperlink r:id="rId13" w:history="1">
        <w:r w:rsidR="00DB0CDF" w:rsidRPr="00EA435F">
          <w:rPr>
            <w:sz w:val="28"/>
            <w:szCs w:val="28"/>
            <w:u w:val="single"/>
          </w:rPr>
          <w:t>http://www.childsoc.ru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Социология - школьному учителю.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4" w:tgtFrame="_blank" w:history="1">
        <w:r w:rsidRPr="00EA435F">
          <w:rPr>
            <w:sz w:val="28"/>
            <w:szCs w:val="28"/>
            <w:u w:val="single"/>
          </w:rPr>
          <w:t>http://lesson-history.narod.ru/ob1011.htm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Электронное пособие по курсу «Человек и общество» для 10-11-х классов. Таблицы, иллюстрации, схемы.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5" w:history="1">
        <w:r w:rsidRPr="00EA435F">
          <w:rPr>
            <w:sz w:val="28"/>
            <w:szCs w:val="28"/>
            <w:u w:val="single"/>
          </w:rPr>
          <w:t>http://www.prosv.ru/ebooks/Chelovek_i_obshestvo_1/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Методические рекомендации по курсу «Человек и общество». Часть 1. 10-й класс.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6" w:history="1">
        <w:r w:rsidRPr="00EA435F">
          <w:rPr>
            <w:sz w:val="28"/>
            <w:szCs w:val="28"/>
            <w:u w:val="single"/>
          </w:rPr>
          <w:t>http://www.prosv.ru/ebooks/Chelovek_i_obshestvo_2/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Методические рекомендации по курсу «Человек и общество». Часть 2. 11-й класс.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7" w:history="1">
        <w:r w:rsidRPr="00EA435F">
          <w:rPr>
            <w:sz w:val="28"/>
            <w:szCs w:val="28"/>
            <w:u w:val="single"/>
          </w:rPr>
          <w:t>http://window.edu.ru/window/library?p_rid=41174&amp;p_rubr=2.1.16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Гражданский форум в классе: Методические рекомендации в помощь педагогам.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8" w:history="1">
        <w:r w:rsidRPr="00EA435F">
          <w:rPr>
            <w:sz w:val="28"/>
            <w:szCs w:val="28"/>
            <w:u w:val="single"/>
          </w:rPr>
          <w:t>http://window.edu.ru/window/library?p_rid=41176&amp;p_rubr=2.1.16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Необычный задачник для обычного гражданина.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19" w:history="1">
        <w:r w:rsidRPr="00EA435F">
          <w:rPr>
            <w:sz w:val="28"/>
            <w:szCs w:val="28"/>
            <w:u w:val="single"/>
          </w:rPr>
          <w:t>http://window.edu.ru/window/library?p_rid=41177&amp;p_rubr=2.1.16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Руководство по исследованию и написанию дидактических материалов для дискуссий в классе и среди населения.</w:t>
      </w:r>
    </w:p>
    <w:p w:rsidR="00DB0CDF" w:rsidRPr="00EA435F" w:rsidRDefault="00DB0CDF" w:rsidP="00DB0CDF">
      <w:pPr>
        <w:ind w:left="284" w:right="284" w:firstLine="0"/>
        <w:rPr>
          <w:b/>
          <w:bCs/>
          <w:sz w:val="28"/>
          <w:szCs w:val="28"/>
        </w:rPr>
      </w:pP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Сайты государственных организаций и учреждений</w:t>
      </w:r>
    </w:p>
    <w:p w:rsidR="00DB0CDF" w:rsidRPr="00EA435F" w:rsidRDefault="00C818AF" w:rsidP="00DB0CDF">
      <w:pPr>
        <w:ind w:right="284" w:firstLine="0"/>
        <w:rPr>
          <w:sz w:val="28"/>
          <w:szCs w:val="28"/>
        </w:rPr>
      </w:pPr>
      <w:hyperlink r:id="rId20" w:tgtFrame="_blank" w:history="1">
        <w:r w:rsidR="00DB0CDF" w:rsidRPr="00EA435F">
          <w:rPr>
            <w:sz w:val="28"/>
            <w:szCs w:val="28"/>
            <w:u w:val="single"/>
          </w:rPr>
          <w:t>http://www.un.org/russian/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 xml:space="preserve">На сайте представлена общая информация об ООН: цели, история, информация о системе ООН. Сведения о главных органах ООН. Законодательный сборник: документы и карты. Информация о государствах – членах ООН. Освещение проводимых конференций и мероприятий.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1" w:history="1">
        <w:r w:rsidRPr="00EA435F">
          <w:rPr>
            <w:sz w:val="28"/>
            <w:szCs w:val="28"/>
            <w:u w:val="single"/>
          </w:rPr>
          <w:t>http://www.economy.gov.ru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Министерство экономического развития и торговли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2" w:history="1">
        <w:r w:rsidRPr="00EA435F">
          <w:rPr>
            <w:sz w:val="28"/>
            <w:szCs w:val="28"/>
            <w:u w:val="single"/>
          </w:rPr>
          <w:t>http://minfin.rinet.ru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Министерство финансов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3" w:history="1">
        <w:r w:rsidRPr="00EA435F">
          <w:rPr>
            <w:sz w:val="28"/>
            <w:szCs w:val="28"/>
            <w:u w:val="single"/>
          </w:rPr>
          <w:t>http://www.rostrud.info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служба по труду и занятости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4" w:history="1">
        <w:r w:rsidRPr="00EA435F">
          <w:rPr>
            <w:sz w:val="28"/>
            <w:szCs w:val="28"/>
            <w:u w:val="single"/>
          </w:rPr>
          <w:t>http://www.nalog.ru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налоговая служба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5" w:history="1">
        <w:r w:rsidRPr="00EA435F">
          <w:rPr>
            <w:sz w:val="28"/>
            <w:szCs w:val="28"/>
            <w:u w:val="single"/>
          </w:rPr>
          <w:t>http://www.fas.gov.ru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Федеральная антимонопольная служба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6" w:history="1">
        <w:r w:rsidRPr="00EA435F">
          <w:rPr>
            <w:sz w:val="28"/>
            <w:szCs w:val="28"/>
            <w:u w:val="single"/>
          </w:rPr>
          <w:t>http://www.fss.ru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Фонд социального страхования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7" w:history="1">
        <w:r w:rsidRPr="00EA435F">
          <w:rPr>
            <w:sz w:val="28"/>
            <w:szCs w:val="28"/>
            <w:u w:val="single"/>
          </w:rPr>
          <w:t>http://www.tpprf.ru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Торгово-промышленная палата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8" w:history="1">
        <w:r w:rsidRPr="00EA435F">
          <w:rPr>
            <w:sz w:val="28"/>
            <w:szCs w:val="28"/>
            <w:u w:val="single"/>
          </w:rPr>
          <w:t>http://www.supcourt.ru/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Верховный Суд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29" w:history="1">
        <w:r w:rsidRPr="00EA435F">
          <w:rPr>
            <w:sz w:val="28"/>
            <w:szCs w:val="28"/>
            <w:u w:val="single"/>
          </w:rPr>
          <w:t>http://genproc.gov.ru/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Генеральная прокуратура Российской Федерации.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 xml:space="preserve">Сайты негосударственных и общественных организаций 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0" w:history="1">
        <w:r w:rsidRPr="00EA435F">
          <w:rPr>
            <w:sz w:val="28"/>
            <w:szCs w:val="28"/>
            <w:u w:val="single"/>
          </w:rPr>
          <w:t>http://www.garant.ru/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Гарант (законодательство с комментариями).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1" w:history="1">
        <w:r w:rsidRPr="00EA435F">
          <w:rPr>
            <w:sz w:val="28"/>
            <w:szCs w:val="28"/>
            <w:u w:val="single"/>
          </w:rPr>
          <w:t>http://www.consultant.ru/</w:t>
        </w:r>
      </w:hyperlink>
      <w:r w:rsidRPr="00EA435F">
        <w:rPr>
          <w:sz w:val="28"/>
          <w:szCs w:val="28"/>
          <w:u w:val="single"/>
        </w:rPr>
        <w:t xml:space="preserve"> 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Консультант-плюс (справочные правовые системы).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2" w:history="1">
        <w:r w:rsidRPr="00EA435F">
          <w:rPr>
            <w:sz w:val="28"/>
            <w:szCs w:val="28"/>
            <w:u w:val="single"/>
          </w:rPr>
          <w:t>http://www.wciom.ru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Всероссийский центр изучения общественного мнения.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3" w:history="1">
        <w:r w:rsidRPr="00EA435F">
          <w:rPr>
            <w:sz w:val="28"/>
            <w:szCs w:val="28"/>
            <w:u w:val="single"/>
          </w:rPr>
          <w:t>http://www.zonaprav.ru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Общество защиты прав потребителей «Резонанс»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</w:p>
    <w:p w:rsidR="00DB0CDF" w:rsidRPr="00EA435F" w:rsidRDefault="00DB0CDF" w:rsidP="00DB0CDF">
      <w:pPr>
        <w:ind w:right="284"/>
        <w:rPr>
          <w:sz w:val="28"/>
          <w:szCs w:val="28"/>
        </w:rPr>
      </w:pPr>
      <w:r w:rsidRPr="00EA435F">
        <w:rPr>
          <w:bCs/>
          <w:sz w:val="28"/>
          <w:szCs w:val="28"/>
        </w:rPr>
        <w:t>Экономическая сфера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4" w:history="1">
        <w:r w:rsidRPr="00EA435F">
          <w:rPr>
            <w:sz w:val="28"/>
            <w:szCs w:val="28"/>
            <w:u w:val="single"/>
          </w:rPr>
          <w:t>http://www.akdi.ru/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Сайт газеты «Экономика и жизнь».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5" w:history="1">
        <w:r w:rsidRPr="00EA435F">
          <w:rPr>
            <w:sz w:val="28"/>
            <w:szCs w:val="28"/>
            <w:u w:val="single"/>
          </w:rPr>
          <w:t>http://www.wto.ru</w:t>
        </w:r>
      </w:hyperlink>
      <w:r w:rsidRPr="00EA435F">
        <w:rPr>
          <w:sz w:val="28"/>
          <w:szCs w:val="28"/>
        </w:rPr>
        <w:t xml:space="preserve"> 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Россия и Всемирная торговая организация.</w:t>
      </w:r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 </w:t>
      </w:r>
      <w:hyperlink r:id="rId36" w:history="1">
        <w:r w:rsidRPr="00EA435F">
          <w:rPr>
            <w:sz w:val="28"/>
            <w:szCs w:val="28"/>
            <w:u w:val="single"/>
          </w:rPr>
          <w:t>http://vocable.ru/</w:t>
        </w:r>
      </w:hyperlink>
    </w:p>
    <w:p w:rsidR="00DB0CDF" w:rsidRPr="00EA435F" w:rsidRDefault="00DB0CDF" w:rsidP="00DB0CDF">
      <w:pPr>
        <w:ind w:right="284" w:firstLine="0"/>
        <w:rPr>
          <w:sz w:val="28"/>
          <w:szCs w:val="28"/>
        </w:rPr>
      </w:pPr>
      <w:r w:rsidRPr="00EA435F">
        <w:rPr>
          <w:sz w:val="28"/>
          <w:szCs w:val="28"/>
        </w:rPr>
        <w:t>Национальная экономическая энциклопедия.</w:t>
      </w:r>
    </w:p>
    <w:p w:rsidR="00F61ECE" w:rsidRPr="00EA435F" w:rsidRDefault="00F61ECE" w:rsidP="001C0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4"/>
          <w:szCs w:val="24"/>
        </w:rPr>
      </w:pP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www.openclass.ru</w:t>
      </w:r>
      <w:proofErr w:type="spellEnd"/>
      <w:r w:rsidRPr="00EA435F">
        <w:rPr>
          <w:sz w:val="28"/>
          <w:szCs w:val="28"/>
        </w:rPr>
        <w:t xml:space="preserve"> (Открытый класс: сетевые образовательные сообщества).</w:t>
      </w: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proofErr w:type="spellStart"/>
      <w:r w:rsidRPr="00EA435F">
        <w:rPr>
          <w:sz w:val="28"/>
          <w:szCs w:val="28"/>
        </w:rPr>
        <w:t>www.school-collection.edu.ru</w:t>
      </w:r>
      <w:proofErr w:type="spellEnd"/>
      <w:r w:rsidRPr="00EA435F">
        <w:rPr>
          <w:sz w:val="28"/>
          <w:szCs w:val="28"/>
        </w:rPr>
        <w:t xml:space="preserve"> (Единая коллекция цифровых образовательных ресурсов).</w:t>
      </w:r>
    </w:p>
    <w:p w:rsidR="009A5BCC" w:rsidRPr="00EA435F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r w:rsidRPr="00EA435F">
        <w:rPr>
          <w:sz w:val="28"/>
          <w:szCs w:val="28"/>
        </w:rPr>
        <w:lastRenderedPageBreak/>
        <w:t>www.festival.1september.ru (Фестиваль педагогических идей «Открытый урок»).</w:t>
      </w:r>
    </w:p>
    <w:p w:rsidR="003708C3" w:rsidRDefault="009A5BCC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  <w:r w:rsidRPr="00EA435F">
        <w:rPr>
          <w:sz w:val="28"/>
          <w:szCs w:val="28"/>
        </w:rPr>
        <w:t>www.istrodina.com (Российский исторический иллюстрированный журнал «Родина»).</w:t>
      </w:r>
    </w:p>
    <w:p w:rsidR="00765DE1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p w:rsidR="00765DE1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p w:rsidR="00765DE1" w:rsidRDefault="00765DE1" w:rsidP="00765DE1">
      <w:pPr>
        <w:spacing w:line="360" w:lineRule="auto"/>
        <w:rPr>
          <w:b/>
        </w:rPr>
      </w:pPr>
    </w:p>
    <w:p w:rsidR="00765DE1" w:rsidRDefault="00765DE1" w:rsidP="00765DE1">
      <w:pPr>
        <w:spacing w:line="360" w:lineRule="auto"/>
        <w:rPr>
          <w:b/>
        </w:rPr>
      </w:pPr>
    </w:p>
    <w:p w:rsidR="00765DE1" w:rsidRPr="005C4994" w:rsidRDefault="00765DE1" w:rsidP="00765DE1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F761CE" w:rsidRPr="000556AC" w:rsidRDefault="00F761CE" w:rsidP="00F761CE">
      <w:pPr>
        <w:rPr>
          <w:sz w:val="28"/>
        </w:rPr>
      </w:pPr>
      <w:r w:rsidRPr="000556AC">
        <w:rPr>
          <w:u w:val="single"/>
        </w:rPr>
        <w:t>ГБПОУ КНТ им. Б.И. Корнилова</w:t>
      </w:r>
      <w:r w:rsidRPr="000556AC">
        <w:rPr>
          <w:sz w:val="28"/>
        </w:rPr>
        <w:t xml:space="preserve">      </w:t>
      </w:r>
      <w:r>
        <w:rPr>
          <w:sz w:val="28"/>
        </w:rPr>
        <w:t xml:space="preserve">    </w:t>
      </w:r>
      <w:r w:rsidRPr="000556AC">
        <w:rPr>
          <w:sz w:val="28"/>
        </w:rPr>
        <w:t xml:space="preserve">  </w:t>
      </w:r>
      <w:r w:rsidRPr="000556AC">
        <w:rPr>
          <w:u w:val="single"/>
        </w:rPr>
        <w:t xml:space="preserve">преподаватель </w:t>
      </w:r>
      <w:r w:rsidRPr="000556AC">
        <w:rPr>
          <w:sz w:val="28"/>
          <w:u w:val="single"/>
        </w:rPr>
        <w:t xml:space="preserve"> </w:t>
      </w:r>
      <w:r w:rsidRPr="000556AC">
        <w:rPr>
          <w:sz w:val="28"/>
        </w:rPr>
        <w:t xml:space="preserve">                         </w:t>
      </w:r>
      <w:r w:rsidRPr="000556AC">
        <w:rPr>
          <w:u w:val="single"/>
        </w:rPr>
        <w:t>НН. Федорова</w:t>
      </w:r>
    </w:p>
    <w:p w:rsidR="00F761CE" w:rsidRPr="000556AC" w:rsidRDefault="00F761CE" w:rsidP="00F761CE">
      <w:pPr>
        <w:tabs>
          <w:tab w:val="left" w:pos="6225"/>
        </w:tabs>
        <w:rPr>
          <w:sz w:val="20"/>
        </w:rPr>
      </w:pPr>
      <w:r w:rsidRPr="000556AC">
        <w:t xml:space="preserve">      (место работы)                       </w:t>
      </w:r>
      <w:r>
        <w:t xml:space="preserve">      </w:t>
      </w:r>
      <w:r w:rsidRPr="000556AC">
        <w:t xml:space="preserve"> (занимаемая должность)                 (инициалы, фамилия)</w:t>
      </w: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pPr>
        <w:tabs>
          <w:tab w:val="left" w:pos="6225"/>
        </w:tabs>
      </w:pPr>
    </w:p>
    <w:p w:rsidR="00765DE1" w:rsidRDefault="00765DE1" w:rsidP="00765DE1">
      <w:r>
        <w:t xml:space="preserve">Методист  </w:t>
      </w:r>
    </w:p>
    <w:p w:rsidR="00765DE1" w:rsidRDefault="00765DE1" w:rsidP="00765DE1">
      <w:r>
        <w:t xml:space="preserve">_________ А.И. </w:t>
      </w:r>
      <w:proofErr w:type="spellStart"/>
      <w:r>
        <w:t>Шалавина</w:t>
      </w:r>
      <w:proofErr w:type="spellEnd"/>
    </w:p>
    <w:p w:rsidR="00765DE1" w:rsidRDefault="00765DE1" w:rsidP="00765DE1">
      <w:r>
        <w:t>«___»__________ 20</w:t>
      </w:r>
      <w:r w:rsidR="009874B1">
        <w:t>2</w:t>
      </w:r>
      <w:r>
        <w:t>_ г.</w:t>
      </w:r>
    </w:p>
    <w:p w:rsidR="00765DE1" w:rsidRDefault="00765DE1" w:rsidP="00765DE1"/>
    <w:p w:rsidR="00765DE1" w:rsidRDefault="00765DE1" w:rsidP="00765DE1"/>
    <w:p w:rsidR="00765DE1" w:rsidRDefault="00765DE1" w:rsidP="00765DE1">
      <w:r>
        <w:t>Председатель ПЦК</w:t>
      </w:r>
    </w:p>
    <w:p w:rsidR="00765DE1" w:rsidRDefault="00765DE1" w:rsidP="00765DE1">
      <w:r>
        <w:t>___________</w:t>
      </w:r>
      <w:r w:rsidR="00F761CE">
        <w:t>Г.Н. Потапова</w:t>
      </w:r>
    </w:p>
    <w:p w:rsidR="00765DE1" w:rsidRDefault="00765DE1" w:rsidP="00765DE1">
      <w:r>
        <w:t>«____»________20</w:t>
      </w:r>
      <w:r w:rsidR="009874B1">
        <w:t>2</w:t>
      </w:r>
      <w:r>
        <w:t>_г.</w:t>
      </w:r>
    </w:p>
    <w:p w:rsidR="00765DE1" w:rsidRPr="005C1794" w:rsidRDefault="00765DE1" w:rsidP="00765DE1"/>
    <w:p w:rsidR="00765DE1" w:rsidRDefault="00765DE1" w:rsidP="00765DE1">
      <w:pPr>
        <w:tabs>
          <w:tab w:val="left" w:pos="6225"/>
        </w:tabs>
      </w:pPr>
    </w:p>
    <w:p w:rsidR="00765DE1" w:rsidRPr="00EA435F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sectPr w:rsidR="00765DE1" w:rsidRPr="00EA435F" w:rsidSect="00B006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90D" w:rsidRDefault="00F7090D">
      <w:r>
        <w:separator/>
      </w:r>
    </w:p>
  </w:endnote>
  <w:endnote w:type="continuationSeparator" w:id="0">
    <w:p w:rsidR="00F7090D" w:rsidRDefault="00F7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52" w:rsidRDefault="00C818AF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55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5552" w:rsidRDefault="005F5552" w:rsidP="005438C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552" w:rsidRDefault="00C818AF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55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562F">
      <w:rPr>
        <w:rStyle w:val="a5"/>
        <w:noProof/>
      </w:rPr>
      <w:t>2</w:t>
    </w:r>
    <w:r>
      <w:rPr>
        <w:rStyle w:val="a5"/>
      </w:rPr>
      <w:fldChar w:fldCharType="end"/>
    </w:r>
  </w:p>
  <w:p w:rsidR="005F5552" w:rsidRDefault="005F5552" w:rsidP="005438C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90D" w:rsidRDefault="00F7090D">
      <w:r>
        <w:separator/>
      </w:r>
    </w:p>
  </w:footnote>
  <w:footnote w:type="continuationSeparator" w:id="0">
    <w:p w:rsidR="00F7090D" w:rsidRDefault="00F70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2656E2"/>
    <w:multiLevelType w:val="multilevel"/>
    <w:tmpl w:val="C49074BC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067D1C22"/>
    <w:multiLevelType w:val="multilevel"/>
    <w:tmpl w:val="9A202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EB1073"/>
    <w:multiLevelType w:val="hybridMultilevel"/>
    <w:tmpl w:val="68FE33E6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C3771"/>
    <w:multiLevelType w:val="multilevel"/>
    <w:tmpl w:val="F0080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C86BF0"/>
    <w:multiLevelType w:val="hybridMultilevel"/>
    <w:tmpl w:val="39060836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146BA4"/>
    <w:multiLevelType w:val="hybridMultilevel"/>
    <w:tmpl w:val="60841A0C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17339"/>
    <w:multiLevelType w:val="hybridMultilevel"/>
    <w:tmpl w:val="674C4BF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4633B6"/>
    <w:multiLevelType w:val="multilevel"/>
    <w:tmpl w:val="48369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8E6C5B"/>
    <w:multiLevelType w:val="multilevel"/>
    <w:tmpl w:val="39060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C12B0F"/>
    <w:multiLevelType w:val="hybridMultilevel"/>
    <w:tmpl w:val="1E6C6886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14D2C"/>
    <w:multiLevelType w:val="hybridMultilevel"/>
    <w:tmpl w:val="9FBA3AE0"/>
    <w:lvl w:ilvl="0" w:tplc="BAEEB660">
      <w:start w:val="1"/>
      <w:numFmt w:val="bullet"/>
      <w:lvlText w:val="–"/>
      <w:lvlJc w:val="left"/>
      <w:pPr>
        <w:tabs>
          <w:tab w:val="num" w:pos="2433"/>
        </w:tabs>
        <w:ind w:left="2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1B942C7A"/>
    <w:multiLevelType w:val="hybridMultilevel"/>
    <w:tmpl w:val="FC96B410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454A5B"/>
    <w:multiLevelType w:val="hybridMultilevel"/>
    <w:tmpl w:val="9A2028EC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CC51B6"/>
    <w:multiLevelType w:val="hybridMultilevel"/>
    <w:tmpl w:val="F008052E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E93417"/>
    <w:multiLevelType w:val="multilevel"/>
    <w:tmpl w:val="60841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E94038"/>
    <w:multiLevelType w:val="hybridMultilevel"/>
    <w:tmpl w:val="E8F0E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C50F4D"/>
    <w:multiLevelType w:val="hybridMultilevel"/>
    <w:tmpl w:val="45BA8506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3C6294D"/>
    <w:multiLevelType w:val="hybridMultilevel"/>
    <w:tmpl w:val="44062FD4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30730A"/>
    <w:multiLevelType w:val="hybridMultilevel"/>
    <w:tmpl w:val="4836924E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C021C9"/>
    <w:multiLevelType w:val="hybridMultilevel"/>
    <w:tmpl w:val="BC1AD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A4D1600"/>
    <w:multiLevelType w:val="hybridMultilevel"/>
    <w:tmpl w:val="7A28CD60"/>
    <w:lvl w:ilvl="0" w:tplc="349A5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D35476"/>
    <w:multiLevelType w:val="hybridMultilevel"/>
    <w:tmpl w:val="E80A7526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EA4A5D"/>
    <w:multiLevelType w:val="hybridMultilevel"/>
    <w:tmpl w:val="065425C6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D55099"/>
    <w:multiLevelType w:val="hybridMultilevel"/>
    <w:tmpl w:val="B638100E"/>
    <w:lvl w:ilvl="0" w:tplc="57E44CB8">
      <w:start w:val="1"/>
      <w:numFmt w:val="decimal"/>
      <w:lvlText w:val="%1."/>
      <w:lvlJc w:val="left"/>
      <w:pPr>
        <w:ind w:left="720" w:hanging="360"/>
      </w:pPr>
    </w:lvl>
    <w:lvl w:ilvl="1" w:tplc="098ED718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6E55D9"/>
    <w:multiLevelType w:val="hybridMultilevel"/>
    <w:tmpl w:val="6BA88EC2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A6E6D"/>
    <w:multiLevelType w:val="hybridMultilevel"/>
    <w:tmpl w:val="5192C8F2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847A1"/>
    <w:multiLevelType w:val="hybridMultilevel"/>
    <w:tmpl w:val="6BFADABE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ED4660"/>
    <w:multiLevelType w:val="multilevel"/>
    <w:tmpl w:val="6BA88E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41573"/>
    <w:multiLevelType w:val="hybridMultilevel"/>
    <w:tmpl w:val="6DBC1E18"/>
    <w:lvl w:ilvl="0" w:tplc="A72E35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C8151D"/>
    <w:multiLevelType w:val="hybridMultilevel"/>
    <w:tmpl w:val="015C9906"/>
    <w:lvl w:ilvl="0" w:tplc="C0E6A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357EF"/>
    <w:multiLevelType w:val="multilevel"/>
    <w:tmpl w:val="065425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4C177D"/>
    <w:multiLevelType w:val="hybridMultilevel"/>
    <w:tmpl w:val="95A20F4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6C6159"/>
    <w:multiLevelType w:val="hybridMultilevel"/>
    <w:tmpl w:val="D696C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E4EBA"/>
    <w:multiLevelType w:val="multilevel"/>
    <w:tmpl w:val="1E6C68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825B5A"/>
    <w:multiLevelType w:val="hybridMultilevel"/>
    <w:tmpl w:val="9E629746"/>
    <w:lvl w:ilvl="0" w:tplc="E65A9B06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04335A"/>
    <w:multiLevelType w:val="hybridMultilevel"/>
    <w:tmpl w:val="A68A9F82"/>
    <w:lvl w:ilvl="0" w:tplc="BAEEB66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600ECA"/>
    <w:multiLevelType w:val="hybridMultilevel"/>
    <w:tmpl w:val="022822B2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396ADF"/>
    <w:multiLevelType w:val="multilevel"/>
    <w:tmpl w:val="5192C8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E6DA7"/>
    <w:multiLevelType w:val="hybridMultilevel"/>
    <w:tmpl w:val="E5AE0468"/>
    <w:lvl w:ilvl="0" w:tplc="85CEC28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27C36"/>
    <w:multiLevelType w:val="hybridMultilevel"/>
    <w:tmpl w:val="C9DA5F88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A26859"/>
    <w:multiLevelType w:val="multilevel"/>
    <w:tmpl w:val="674C4B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39"/>
  </w:num>
  <w:num w:numId="4">
    <w:abstractNumId w:val="33"/>
  </w:num>
  <w:num w:numId="5">
    <w:abstractNumId w:val="27"/>
  </w:num>
  <w:num w:numId="6">
    <w:abstractNumId w:val="6"/>
  </w:num>
  <w:num w:numId="7">
    <w:abstractNumId w:val="25"/>
  </w:num>
  <w:num w:numId="8">
    <w:abstractNumId w:val="24"/>
  </w:num>
  <w:num w:numId="9">
    <w:abstractNumId w:val="28"/>
  </w:num>
  <w:num w:numId="10">
    <w:abstractNumId w:val="8"/>
  </w:num>
  <w:num w:numId="11">
    <w:abstractNumId w:val="9"/>
  </w:num>
  <w:num w:numId="12">
    <w:abstractNumId w:val="13"/>
  </w:num>
  <w:num w:numId="13">
    <w:abstractNumId w:val="29"/>
  </w:num>
  <w:num w:numId="14">
    <w:abstractNumId w:val="42"/>
  </w:num>
  <w:num w:numId="15">
    <w:abstractNumId w:val="0"/>
  </w:num>
  <w:num w:numId="16">
    <w:abstractNumId w:val="30"/>
  </w:num>
  <w:num w:numId="17">
    <w:abstractNumId w:val="1"/>
  </w:num>
  <w:num w:numId="18">
    <w:abstractNumId w:val="32"/>
  </w:num>
  <w:num w:numId="19">
    <w:abstractNumId w:val="38"/>
  </w:num>
  <w:num w:numId="20">
    <w:abstractNumId w:val="23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7"/>
  </w:num>
  <w:num w:numId="26">
    <w:abstractNumId w:val="15"/>
  </w:num>
  <w:num w:numId="27">
    <w:abstractNumId w:val="12"/>
  </w:num>
  <w:num w:numId="28">
    <w:abstractNumId w:val="22"/>
  </w:num>
  <w:num w:numId="29">
    <w:abstractNumId w:val="11"/>
  </w:num>
  <w:num w:numId="30">
    <w:abstractNumId w:val="16"/>
  </w:num>
  <w:num w:numId="31">
    <w:abstractNumId w:val="5"/>
  </w:num>
  <w:num w:numId="32">
    <w:abstractNumId w:val="43"/>
  </w:num>
  <w:num w:numId="33">
    <w:abstractNumId w:val="18"/>
  </w:num>
  <w:num w:numId="34">
    <w:abstractNumId w:val="10"/>
  </w:num>
  <w:num w:numId="35">
    <w:abstractNumId w:val="44"/>
  </w:num>
  <w:num w:numId="36">
    <w:abstractNumId w:val="35"/>
  </w:num>
  <w:num w:numId="37">
    <w:abstractNumId w:val="37"/>
  </w:num>
  <w:num w:numId="38">
    <w:abstractNumId w:val="40"/>
  </w:num>
  <w:num w:numId="39">
    <w:abstractNumId w:val="41"/>
  </w:num>
  <w:num w:numId="40">
    <w:abstractNumId w:val="26"/>
  </w:num>
  <w:num w:numId="41">
    <w:abstractNumId w:val="34"/>
  </w:num>
  <w:num w:numId="42">
    <w:abstractNumId w:val="21"/>
  </w:num>
  <w:num w:numId="43">
    <w:abstractNumId w:val="36"/>
  </w:num>
  <w:num w:numId="44">
    <w:abstractNumId w:val="1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8C5"/>
    <w:rsid w:val="000026E5"/>
    <w:rsid w:val="00002D1B"/>
    <w:rsid w:val="00006BF0"/>
    <w:rsid w:val="000100F4"/>
    <w:rsid w:val="00010433"/>
    <w:rsid w:val="00011D69"/>
    <w:rsid w:val="0001258F"/>
    <w:rsid w:val="00012D34"/>
    <w:rsid w:val="000139C8"/>
    <w:rsid w:val="0001751B"/>
    <w:rsid w:val="00021094"/>
    <w:rsid w:val="00021F10"/>
    <w:rsid w:val="00024619"/>
    <w:rsid w:val="00024CD3"/>
    <w:rsid w:val="0003287D"/>
    <w:rsid w:val="00033B98"/>
    <w:rsid w:val="000354A4"/>
    <w:rsid w:val="00035E04"/>
    <w:rsid w:val="00036E74"/>
    <w:rsid w:val="0004103F"/>
    <w:rsid w:val="0004169B"/>
    <w:rsid w:val="00041CDC"/>
    <w:rsid w:val="00041FF3"/>
    <w:rsid w:val="00043EB6"/>
    <w:rsid w:val="0004541F"/>
    <w:rsid w:val="000471C6"/>
    <w:rsid w:val="00047FB1"/>
    <w:rsid w:val="00051B41"/>
    <w:rsid w:val="00052174"/>
    <w:rsid w:val="00052C8E"/>
    <w:rsid w:val="00054FF7"/>
    <w:rsid w:val="0005505C"/>
    <w:rsid w:val="000555C5"/>
    <w:rsid w:val="000579A2"/>
    <w:rsid w:val="00062158"/>
    <w:rsid w:val="00063352"/>
    <w:rsid w:val="00063635"/>
    <w:rsid w:val="00064401"/>
    <w:rsid w:val="00066F7F"/>
    <w:rsid w:val="00067058"/>
    <w:rsid w:val="00071FC9"/>
    <w:rsid w:val="000728F7"/>
    <w:rsid w:val="00073EFD"/>
    <w:rsid w:val="00073FB6"/>
    <w:rsid w:val="0007623D"/>
    <w:rsid w:val="000762A6"/>
    <w:rsid w:val="00076949"/>
    <w:rsid w:val="00076C2C"/>
    <w:rsid w:val="00080A4B"/>
    <w:rsid w:val="00081E46"/>
    <w:rsid w:val="000829E0"/>
    <w:rsid w:val="00083D31"/>
    <w:rsid w:val="000852D2"/>
    <w:rsid w:val="00085DF8"/>
    <w:rsid w:val="000873E3"/>
    <w:rsid w:val="00087A73"/>
    <w:rsid w:val="00087F09"/>
    <w:rsid w:val="000902A3"/>
    <w:rsid w:val="000916E6"/>
    <w:rsid w:val="0009239F"/>
    <w:rsid w:val="00092953"/>
    <w:rsid w:val="0009348E"/>
    <w:rsid w:val="00094581"/>
    <w:rsid w:val="000954CF"/>
    <w:rsid w:val="00096EB4"/>
    <w:rsid w:val="000A2C8F"/>
    <w:rsid w:val="000A4425"/>
    <w:rsid w:val="000A5C44"/>
    <w:rsid w:val="000A626E"/>
    <w:rsid w:val="000A78AA"/>
    <w:rsid w:val="000B12E7"/>
    <w:rsid w:val="000B2E06"/>
    <w:rsid w:val="000B317D"/>
    <w:rsid w:val="000B3A0F"/>
    <w:rsid w:val="000B3A56"/>
    <w:rsid w:val="000B6F78"/>
    <w:rsid w:val="000B71F3"/>
    <w:rsid w:val="000C09B6"/>
    <w:rsid w:val="000C6AAE"/>
    <w:rsid w:val="000C7565"/>
    <w:rsid w:val="000D267A"/>
    <w:rsid w:val="000D6E3E"/>
    <w:rsid w:val="000D7562"/>
    <w:rsid w:val="000E0B6F"/>
    <w:rsid w:val="000E0D25"/>
    <w:rsid w:val="000E10A6"/>
    <w:rsid w:val="000E222C"/>
    <w:rsid w:val="000E3637"/>
    <w:rsid w:val="000E5053"/>
    <w:rsid w:val="000E5250"/>
    <w:rsid w:val="000E70F9"/>
    <w:rsid w:val="000F0116"/>
    <w:rsid w:val="000F0618"/>
    <w:rsid w:val="000F08FC"/>
    <w:rsid w:val="000F2142"/>
    <w:rsid w:val="000F2AEA"/>
    <w:rsid w:val="000F451C"/>
    <w:rsid w:val="000F6832"/>
    <w:rsid w:val="000F748D"/>
    <w:rsid w:val="00102BEC"/>
    <w:rsid w:val="00111388"/>
    <w:rsid w:val="001122EB"/>
    <w:rsid w:val="00112E58"/>
    <w:rsid w:val="001162BE"/>
    <w:rsid w:val="001208BC"/>
    <w:rsid w:val="00121724"/>
    <w:rsid w:val="00122EEC"/>
    <w:rsid w:val="001234DC"/>
    <w:rsid w:val="001320F3"/>
    <w:rsid w:val="00134FBA"/>
    <w:rsid w:val="001400A8"/>
    <w:rsid w:val="00143807"/>
    <w:rsid w:val="00143F5C"/>
    <w:rsid w:val="00144035"/>
    <w:rsid w:val="00145556"/>
    <w:rsid w:val="00145765"/>
    <w:rsid w:val="0014707A"/>
    <w:rsid w:val="0014791D"/>
    <w:rsid w:val="00151C88"/>
    <w:rsid w:val="00152E53"/>
    <w:rsid w:val="00153F16"/>
    <w:rsid w:val="00154061"/>
    <w:rsid w:val="00154784"/>
    <w:rsid w:val="001550FA"/>
    <w:rsid w:val="0015723C"/>
    <w:rsid w:val="00160189"/>
    <w:rsid w:val="00161CEC"/>
    <w:rsid w:val="00163672"/>
    <w:rsid w:val="0016633B"/>
    <w:rsid w:val="00173ECB"/>
    <w:rsid w:val="00176323"/>
    <w:rsid w:val="00177C59"/>
    <w:rsid w:val="001837F9"/>
    <w:rsid w:val="00184913"/>
    <w:rsid w:val="001867AF"/>
    <w:rsid w:val="00186EE4"/>
    <w:rsid w:val="001873F7"/>
    <w:rsid w:val="0019186E"/>
    <w:rsid w:val="00193010"/>
    <w:rsid w:val="00193A7A"/>
    <w:rsid w:val="00193D12"/>
    <w:rsid w:val="0019491C"/>
    <w:rsid w:val="00195357"/>
    <w:rsid w:val="00197854"/>
    <w:rsid w:val="001A16E8"/>
    <w:rsid w:val="001A3CE2"/>
    <w:rsid w:val="001A4A81"/>
    <w:rsid w:val="001A63BE"/>
    <w:rsid w:val="001B0280"/>
    <w:rsid w:val="001B164D"/>
    <w:rsid w:val="001B2D23"/>
    <w:rsid w:val="001B4F67"/>
    <w:rsid w:val="001B51C3"/>
    <w:rsid w:val="001B5637"/>
    <w:rsid w:val="001B5672"/>
    <w:rsid w:val="001B5A0B"/>
    <w:rsid w:val="001B5D45"/>
    <w:rsid w:val="001B6A0F"/>
    <w:rsid w:val="001C0789"/>
    <w:rsid w:val="001C18B7"/>
    <w:rsid w:val="001C2DDB"/>
    <w:rsid w:val="001C617A"/>
    <w:rsid w:val="001D12FC"/>
    <w:rsid w:val="001D1732"/>
    <w:rsid w:val="001D5F01"/>
    <w:rsid w:val="001E09BA"/>
    <w:rsid w:val="001E3373"/>
    <w:rsid w:val="001E353C"/>
    <w:rsid w:val="001E55B5"/>
    <w:rsid w:val="001E61E9"/>
    <w:rsid w:val="001E639E"/>
    <w:rsid w:val="001F125C"/>
    <w:rsid w:val="001F1704"/>
    <w:rsid w:val="001F24B1"/>
    <w:rsid w:val="001F3ADC"/>
    <w:rsid w:val="001F4CD3"/>
    <w:rsid w:val="001F5FCC"/>
    <w:rsid w:val="001F68C9"/>
    <w:rsid w:val="00203744"/>
    <w:rsid w:val="00203EE9"/>
    <w:rsid w:val="00205280"/>
    <w:rsid w:val="00206CB5"/>
    <w:rsid w:val="0021060C"/>
    <w:rsid w:val="00210FC6"/>
    <w:rsid w:val="00211C41"/>
    <w:rsid w:val="00211D48"/>
    <w:rsid w:val="002130AC"/>
    <w:rsid w:val="00214052"/>
    <w:rsid w:val="002141C2"/>
    <w:rsid w:val="00215FFB"/>
    <w:rsid w:val="00216AEB"/>
    <w:rsid w:val="002207B3"/>
    <w:rsid w:val="00222894"/>
    <w:rsid w:val="00223689"/>
    <w:rsid w:val="00224568"/>
    <w:rsid w:val="00226C19"/>
    <w:rsid w:val="00230F18"/>
    <w:rsid w:val="00231F3A"/>
    <w:rsid w:val="00236A14"/>
    <w:rsid w:val="00242A49"/>
    <w:rsid w:val="0024486C"/>
    <w:rsid w:val="00245E54"/>
    <w:rsid w:val="002463F6"/>
    <w:rsid w:val="002473C9"/>
    <w:rsid w:val="00250C16"/>
    <w:rsid w:val="00250EA8"/>
    <w:rsid w:val="00251928"/>
    <w:rsid w:val="0025309C"/>
    <w:rsid w:val="0025352F"/>
    <w:rsid w:val="00255F5B"/>
    <w:rsid w:val="00257DE7"/>
    <w:rsid w:val="00263CD0"/>
    <w:rsid w:val="00264154"/>
    <w:rsid w:val="00264816"/>
    <w:rsid w:val="00265144"/>
    <w:rsid w:val="00265278"/>
    <w:rsid w:val="0027074B"/>
    <w:rsid w:val="00273A62"/>
    <w:rsid w:val="00276ADD"/>
    <w:rsid w:val="00281183"/>
    <w:rsid w:val="00282AA8"/>
    <w:rsid w:val="00282CA5"/>
    <w:rsid w:val="002834F9"/>
    <w:rsid w:val="00283FEE"/>
    <w:rsid w:val="002841AF"/>
    <w:rsid w:val="00285D5F"/>
    <w:rsid w:val="00292264"/>
    <w:rsid w:val="002938A3"/>
    <w:rsid w:val="00296717"/>
    <w:rsid w:val="002A22FC"/>
    <w:rsid w:val="002A2B86"/>
    <w:rsid w:val="002A3548"/>
    <w:rsid w:val="002A39F1"/>
    <w:rsid w:val="002A41BB"/>
    <w:rsid w:val="002A4E66"/>
    <w:rsid w:val="002B0112"/>
    <w:rsid w:val="002B1474"/>
    <w:rsid w:val="002B3B53"/>
    <w:rsid w:val="002B6596"/>
    <w:rsid w:val="002B783A"/>
    <w:rsid w:val="002C3A7C"/>
    <w:rsid w:val="002C46AC"/>
    <w:rsid w:val="002C49A0"/>
    <w:rsid w:val="002C4CDE"/>
    <w:rsid w:val="002C71EE"/>
    <w:rsid w:val="002D2BDB"/>
    <w:rsid w:val="002D3D14"/>
    <w:rsid w:val="002D478A"/>
    <w:rsid w:val="002D5481"/>
    <w:rsid w:val="002D5E60"/>
    <w:rsid w:val="002D7794"/>
    <w:rsid w:val="002E2779"/>
    <w:rsid w:val="002E319E"/>
    <w:rsid w:val="002E31E3"/>
    <w:rsid w:val="002E323E"/>
    <w:rsid w:val="002E5E6C"/>
    <w:rsid w:val="002F41AE"/>
    <w:rsid w:val="002F499D"/>
    <w:rsid w:val="002F5AEF"/>
    <w:rsid w:val="002F6BB3"/>
    <w:rsid w:val="00302B05"/>
    <w:rsid w:val="00303DD0"/>
    <w:rsid w:val="003045F3"/>
    <w:rsid w:val="00307B40"/>
    <w:rsid w:val="0031079C"/>
    <w:rsid w:val="00310FD0"/>
    <w:rsid w:val="00312FBA"/>
    <w:rsid w:val="00313EB8"/>
    <w:rsid w:val="003149C2"/>
    <w:rsid w:val="003173FF"/>
    <w:rsid w:val="003214D8"/>
    <w:rsid w:val="0032554C"/>
    <w:rsid w:val="003264F9"/>
    <w:rsid w:val="0032713C"/>
    <w:rsid w:val="003311F0"/>
    <w:rsid w:val="00331B0F"/>
    <w:rsid w:val="00331FBC"/>
    <w:rsid w:val="00335AF5"/>
    <w:rsid w:val="00336284"/>
    <w:rsid w:val="00337F0D"/>
    <w:rsid w:val="00340DD8"/>
    <w:rsid w:val="00341D53"/>
    <w:rsid w:val="00342A9B"/>
    <w:rsid w:val="00345D26"/>
    <w:rsid w:val="00345D9E"/>
    <w:rsid w:val="00346333"/>
    <w:rsid w:val="00346FCF"/>
    <w:rsid w:val="0034724D"/>
    <w:rsid w:val="003505CF"/>
    <w:rsid w:val="00351965"/>
    <w:rsid w:val="00352495"/>
    <w:rsid w:val="00360A57"/>
    <w:rsid w:val="00364171"/>
    <w:rsid w:val="0036432D"/>
    <w:rsid w:val="00367F65"/>
    <w:rsid w:val="00370776"/>
    <w:rsid w:val="003708C3"/>
    <w:rsid w:val="003745A5"/>
    <w:rsid w:val="00375774"/>
    <w:rsid w:val="00376C47"/>
    <w:rsid w:val="00377FE1"/>
    <w:rsid w:val="00381065"/>
    <w:rsid w:val="003810E1"/>
    <w:rsid w:val="0038120D"/>
    <w:rsid w:val="00386F4D"/>
    <w:rsid w:val="003870D4"/>
    <w:rsid w:val="00394557"/>
    <w:rsid w:val="00397110"/>
    <w:rsid w:val="00397C02"/>
    <w:rsid w:val="003A04FF"/>
    <w:rsid w:val="003A1E76"/>
    <w:rsid w:val="003A2898"/>
    <w:rsid w:val="003A6805"/>
    <w:rsid w:val="003A74B3"/>
    <w:rsid w:val="003B0081"/>
    <w:rsid w:val="003B0C37"/>
    <w:rsid w:val="003B291E"/>
    <w:rsid w:val="003B3104"/>
    <w:rsid w:val="003B5B88"/>
    <w:rsid w:val="003C1BC9"/>
    <w:rsid w:val="003C33FB"/>
    <w:rsid w:val="003C3D0E"/>
    <w:rsid w:val="003C4B86"/>
    <w:rsid w:val="003D2B21"/>
    <w:rsid w:val="003D321F"/>
    <w:rsid w:val="003D61F5"/>
    <w:rsid w:val="003D684A"/>
    <w:rsid w:val="003E03EC"/>
    <w:rsid w:val="003E3A2F"/>
    <w:rsid w:val="003E576E"/>
    <w:rsid w:val="003F1F2F"/>
    <w:rsid w:val="003F535E"/>
    <w:rsid w:val="003F6EAB"/>
    <w:rsid w:val="0040139D"/>
    <w:rsid w:val="004039D2"/>
    <w:rsid w:val="00403EA1"/>
    <w:rsid w:val="00405F30"/>
    <w:rsid w:val="00407369"/>
    <w:rsid w:val="004133FE"/>
    <w:rsid w:val="00415E17"/>
    <w:rsid w:val="00415F47"/>
    <w:rsid w:val="00417687"/>
    <w:rsid w:val="00422138"/>
    <w:rsid w:val="0042274C"/>
    <w:rsid w:val="004238A7"/>
    <w:rsid w:val="00424B7C"/>
    <w:rsid w:val="00426040"/>
    <w:rsid w:val="00426396"/>
    <w:rsid w:val="004324B9"/>
    <w:rsid w:val="004326DD"/>
    <w:rsid w:val="00434187"/>
    <w:rsid w:val="00435C78"/>
    <w:rsid w:val="00437AE3"/>
    <w:rsid w:val="00441FE3"/>
    <w:rsid w:val="0044257B"/>
    <w:rsid w:val="004439F8"/>
    <w:rsid w:val="0044661C"/>
    <w:rsid w:val="00447120"/>
    <w:rsid w:val="004504EF"/>
    <w:rsid w:val="00454887"/>
    <w:rsid w:val="0045562F"/>
    <w:rsid w:val="004556B1"/>
    <w:rsid w:val="00455880"/>
    <w:rsid w:val="00457176"/>
    <w:rsid w:val="00462284"/>
    <w:rsid w:val="00462581"/>
    <w:rsid w:val="004674D9"/>
    <w:rsid w:val="00467A79"/>
    <w:rsid w:val="004721FB"/>
    <w:rsid w:val="00473B6E"/>
    <w:rsid w:val="0048068C"/>
    <w:rsid w:val="0048192F"/>
    <w:rsid w:val="00484CA2"/>
    <w:rsid w:val="00485A45"/>
    <w:rsid w:val="0048794F"/>
    <w:rsid w:val="00490C8F"/>
    <w:rsid w:val="0049334C"/>
    <w:rsid w:val="00493DEC"/>
    <w:rsid w:val="0049760C"/>
    <w:rsid w:val="004A0DDA"/>
    <w:rsid w:val="004A15FE"/>
    <w:rsid w:val="004A31CF"/>
    <w:rsid w:val="004A3B47"/>
    <w:rsid w:val="004A5B88"/>
    <w:rsid w:val="004A70EA"/>
    <w:rsid w:val="004A74E4"/>
    <w:rsid w:val="004B00B4"/>
    <w:rsid w:val="004B3E40"/>
    <w:rsid w:val="004B4421"/>
    <w:rsid w:val="004B510F"/>
    <w:rsid w:val="004B5E61"/>
    <w:rsid w:val="004C10A1"/>
    <w:rsid w:val="004C37F9"/>
    <w:rsid w:val="004C4710"/>
    <w:rsid w:val="004C5F34"/>
    <w:rsid w:val="004C7BCA"/>
    <w:rsid w:val="004D04E8"/>
    <w:rsid w:val="004D23AA"/>
    <w:rsid w:val="004D275C"/>
    <w:rsid w:val="004D2858"/>
    <w:rsid w:val="004D74FD"/>
    <w:rsid w:val="004E07F9"/>
    <w:rsid w:val="004E1D7F"/>
    <w:rsid w:val="004E36B9"/>
    <w:rsid w:val="004E4DE5"/>
    <w:rsid w:val="004E4E85"/>
    <w:rsid w:val="004E6D09"/>
    <w:rsid w:val="004E708C"/>
    <w:rsid w:val="004E79AC"/>
    <w:rsid w:val="004F031A"/>
    <w:rsid w:val="004F0A8C"/>
    <w:rsid w:val="004F2728"/>
    <w:rsid w:val="004F2FFD"/>
    <w:rsid w:val="004F4748"/>
    <w:rsid w:val="004F6D49"/>
    <w:rsid w:val="0050090E"/>
    <w:rsid w:val="0050206D"/>
    <w:rsid w:val="005038B5"/>
    <w:rsid w:val="005055CC"/>
    <w:rsid w:val="005059A6"/>
    <w:rsid w:val="00507A91"/>
    <w:rsid w:val="00510254"/>
    <w:rsid w:val="005117CB"/>
    <w:rsid w:val="00511839"/>
    <w:rsid w:val="005121E5"/>
    <w:rsid w:val="0051288D"/>
    <w:rsid w:val="00513FED"/>
    <w:rsid w:val="0051404C"/>
    <w:rsid w:val="0051408B"/>
    <w:rsid w:val="00514D5A"/>
    <w:rsid w:val="0051605A"/>
    <w:rsid w:val="00516084"/>
    <w:rsid w:val="005167FA"/>
    <w:rsid w:val="00517DE4"/>
    <w:rsid w:val="005207E2"/>
    <w:rsid w:val="005226A2"/>
    <w:rsid w:val="005227E3"/>
    <w:rsid w:val="005232FE"/>
    <w:rsid w:val="0052340B"/>
    <w:rsid w:val="0052397E"/>
    <w:rsid w:val="00525566"/>
    <w:rsid w:val="005273AD"/>
    <w:rsid w:val="00531627"/>
    <w:rsid w:val="0053290D"/>
    <w:rsid w:val="00542C9B"/>
    <w:rsid w:val="005434CC"/>
    <w:rsid w:val="005438C5"/>
    <w:rsid w:val="005450E2"/>
    <w:rsid w:val="00545215"/>
    <w:rsid w:val="00546070"/>
    <w:rsid w:val="00546F5E"/>
    <w:rsid w:val="0054769F"/>
    <w:rsid w:val="00550A34"/>
    <w:rsid w:val="00550C9E"/>
    <w:rsid w:val="00551A8C"/>
    <w:rsid w:val="00553CA8"/>
    <w:rsid w:val="00555A00"/>
    <w:rsid w:val="00555D19"/>
    <w:rsid w:val="005561B2"/>
    <w:rsid w:val="005562C4"/>
    <w:rsid w:val="005607E2"/>
    <w:rsid w:val="00563725"/>
    <w:rsid w:val="00563D32"/>
    <w:rsid w:val="00564D38"/>
    <w:rsid w:val="00565447"/>
    <w:rsid w:val="00566BA2"/>
    <w:rsid w:val="0057090B"/>
    <w:rsid w:val="00570C18"/>
    <w:rsid w:val="005729BA"/>
    <w:rsid w:val="005763B9"/>
    <w:rsid w:val="0058048D"/>
    <w:rsid w:val="00581C36"/>
    <w:rsid w:val="00583011"/>
    <w:rsid w:val="00585839"/>
    <w:rsid w:val="005866D7"/>
    <w:rsid w:val="00590A00"/>
    <w:rsid w:val="00591200"/>
    <w:rsid w:val="0059456A"/>
    <w:rsid w:val="0059621B"/>
    <w:rsid w:val="00596D60"/>
    <w:rsid w:val="005974DD"/>
    <w:rsid w:val="00597D65"/>
    <w:rsid w:val="005A036E"/>
    <w:rsid w:val="005A0CA8"/>
    <w:rsid w:val="005A2299"/>
    <w:rsid w:val="005A48E3"/>
    <w:rsid w:val="005A4E9A"/>
    <w:rsid w:val="005A57E6"/>
    <w:rsid w:val="005B104B"/>
    <w:rsid w:val="005B1951"/>
    <w:rsid w:val="005B20BF"/>
    <w:rsid w:val="005B2594"/>
    <w:rsid w:val="005B2745"/>
    <w:rsid w:val="005B4826"/>
    <w:rsid w:val="005B593E"/>
    <w:rsid w:val="005B6C8C"/>
    <w:rsid w:val="005B7AD7"/>
    <w:rsid w:val="005C1136"/>
    <w:rsid w:val="005C2563"/>
    <w:rsid w:val="005C375C"/>
    <w:rsid w:val="005C6DB2"/>
    <w:rsid w:val="005C745F"/>
    <w:rsid w:val="005C77D6"/>
    <w:rsid w:val="005C77D9"/>
    <w:rsid w:val="005C7D9B"/>
    <w:rsid w:val="005D0564"/>
    <w:rsid w:val="005D1C44"/>
    <w:rsid w:val="005D2DCE"/>
    <w:rsid w:val="005D38A1"/>
    <w:rsid w:val="005D3A74"/>
    <w:rsid w:val="005D4115"/>
    <w:rsid w:val="005D6281"/>
    <w:rsid w:val="005D7361"/>
    <w:rsid w:val="005E0160"/>
    <w:rsid w:val="005E1617"/>
    <w:rsid w:val="005E404D"/>
    <w:rsid w:val="005E458F"/>
    <w:rsid w:val="005E5CC7"/>
    <w:rsid w:val="005F4CE7"/>
    <w:rsid w:val="005F5552"/>
    <w:rsid w:val="005F572F"/>
    <w:rsid w:val="005F7371"/>
    <w:rsid w:val="00600242"/>
    <w:rsid w:val="00600928"/>
    <w:rsid w:val="0060188A"/>
    <w:rsid w:val="00601F6C"/>
    <w:rsid w:val="00602633"/>
    <w:rsid w:val="00605D65"/>
    <w:rsid w:val="00605E21"/>
    <w:rsid w:val="0060685A"/>
    <w:rsid w:val="006073C4"/>
    <w:rsid w:val="00611374"/>
    <w:rsid w:val="00613129"/>
    <w:rsid w:val="006132D9"/>
    <w:rsid w:val="00613338"/>
    <w:rsid w:val="006134FC"/>
    <w:rsid w:val="00613BFA"/>
    <w:rsid w:val="006140E6"/>
    <w:rsid w:val="00616ED9"/>
    <w:rsid w:val="006170E8"/>
    <w:rsid w:val="00620108"/>
    <w:rsid w:val="0062016F"/>
    <w:rsid w:val="00621BB8"/>
    <w:rsid w:val="006309F2"/>
    <w:rsid w:val="00631CF8"/>
    <w:rsid w:val="00631E5C"/>
    <w:rsid w:val="006347EA"/>
    <w:rsid w:val="00635EB9"/>
    <w:rsid w:val="00642B64"/>
    <w:rsid w:val="00643E93"/>
    <w:rsid w:val="00644775"/>
    <w:rsid w:val="00644D98"/>
    <w:rsid w:val="0064586E"/>
    <w:rsid w:val="00645BFF"/>
    <w:rsid w:val="00645E89"/>
    <w:rsid w:val="006469D3"/>
    <w:rsid w:val="00650CC6"/>
    <w:rsid w:val="00653B98"/>
    <w:rsid w:val="00653EF0"/>
    <w:rsid w:val="00660799"/>
    <w:rsid w:val="00660B9A"/>
    <w:rsid w:val="00664228"/>
    <w:rsid w:val="006642E3"/>
    <w:rsid w:val="0066567B"/>
    <w:rsid w:val="00665796"/>
    <w:rsid w:val="00666EA9"/>
    <w:rsid w:val="00670E0B"/>
    <w:rsid w:val="00672DE4"/>
    <w:rsid w:val="006745CA"/>
    <w:rsid w:val="00676E02"/>
    <w:rsid w:val="006807A8"/>
    <w:rsid w:val="0068201E"/>
    <w:rsid w:val="006870C0"/>
    <w:rsid w:val="006907F0"/>
    <w:rsid w:val="00691375"/>
    <w:rsid w:val="0069188E"/>
    <w:rsid w:val="00691F3E"/>
    <w:rsid w:val="006926D0"/>
    <w:rsid w:val="006937F2"/>
    <w:rsid w:val="0069501A"/>
    <w:rsid w:val="00696317"/>
    <w:rsid w:val="00697C99"/>
    <w:rsid w:val="00697FB6"/>
    <w:rsid w:val="006A174D"/>
    <w:rsid w:val="006A3198"/>
    <w:rsid w:val="006A3CED"/>
    <w:rsid w:val="006A4743"/>
    <w:rsid w:val="006B233B"/>
    <w:rsid w:val="006B621B"/>
    <w:rsid w:val="006B72BE"/>
    <w:rsid w:val="006C1A03"/>
    <w:rsid w:val="006C24F2"/>
    <w:rsid w:val="006C2896"/>
    <w:rsid w:val="006C6003"/>
    <w:rsid w:val="006C6979"/>
    <w:rsid w:val="006D1E5E"/>
    <w:rsid w:val="006D32CA"/>
    <w:rsid w:val="006D5AF6"/>
    <w:rsid w:val="006E3B67"/>
    <w:rsid w:val="006E4493"/>
    <w:rsid w:val="006E4C11"/>
    <w:rsid w:val="006E616B"/>
    <w:rsid w:val="006E7114"/>
    <w:rsid w:val="006F0A41"/>
    <w:rsid w:val="006F3620"/>
    <w:rsid w:val="006F60AE"/>
    <w:rsid w:val="006F6E59"/>
    <w:rsid w:val="0070084D"/>
    <w:rsid w:val="00700B26"/>
    <w:rsid w:val="00700E8D"/>
    <w:rsid w:val="0070248B"/>
    <w:rsid w:val="00703F16"/>
    <w:rsid w:val="007051DB"/>
    <w:rsid w:val="00706BCA"/>
    <w:rsid w:val="00710B53"/>
    <w:rsid w:val="00714449"/>
    <w:rsid w:val="0071704C"/>
    <w:rsid w:val="00720FF1"/>
    <w:rsid w:val="00721EDD"/>
    <w:rsid w:val="0072225C"/>
    <w:rsid w:val="007259C4"/>
    <w:rsid w:val="00725A58"/>
    <w:rsid w:val="00725E0C"/>
    <w:rsid w:val="00727018"/>
    <w:rsid w:val="00730953"/>
    <w:rsid w:val="00730E72"/>
    <w:rsid w:val="00732938"/>
    <w:rsid w:val="00733C58"/>
    <w:rsid w:val="00734823"/>
    <w:rsid w:val="007348B6"/>
    <w:rsid w:val="00735445"/>
    <w:rsid w:val="0073589B"/>
    <w:rsid w:val="007374C8"/>
    <w:rsid w:val="00737952"/>
    <w:rsid w:val="00737BA4"/>
    <w:rsid w:val="0074066B"/>
    <w:rsid w:val="00740BDF"/>
    <w:rsid w:val="00741551"/>
    <w:rsid w:val="00744221"/>
    <w:rsid w:val="00747253"/>
    <w:rsid w:val="0075083F"/>
    <w:rsid w:val="00752495"/>
    <w:rsid w:val="00752AA7"/>
    <w:rsid w:val="007531A4"/>
    <w:rsid w:val="007534AC"/>
    <w:rsid w:val="007559D5"/>
    <w:rsid w:val="0075632F"/>
    <w:rsid w:val="007575DE"/>
    <w:rsid w:val="007603C2"/>
    <w:rsid w:val="007626A5"/>
    <w:rsid w:val="0076503B"/>
    <w:rsid w:val="00765DE1"/>
    <w:rsid w:val="00767BEC"/>
    <w:rsid w:val="00772471"/>
    <w:rsid w:val="0077286A"/>
    <w:rsid w:val="00773341"/>
    <w:rsid w:val="007734DA"/>
    <w:rsid w:val="0077379E"/>
    <w:rsid w:val="00775E8F"/>
    <w:rsid w:val="007809D1"/>
    <w:rsid w:val="00785A76"/>
    <w:rsid w:val="00786D92"/>
    <w:rsid w:val="00790DF1"/>
    <w:rsid w:val="00791505"/>
    <w:rsid w:val="007917B5"/>
    <w:rsid w:val="00791C16"/>
    <w:rsid w:val="007926CF"/>
    <w:rsid w:val="00793068"/>
    <w:rsid w:val="00793535"/>
    <w:rsid w:val="00793DD7"/>
    <w:rsid w:val="007945B1"/>
    <w:rsid w:val="007959B9"/>
    <w:rsid w:val="0079646D"/>
    <w:rsid w:val="00796E85"/>
    <w:rsid w:val="007973E7"/>
    <w:rsid w:val="007A4DE2"/>
    <w:rsid w:val="007A5497"/>
    <w:rsid w:val="007B0581"/>
    <w:rsid w:val="007B164B"/>
    <w:rsid w:val="007B3FC9"/>
    <w:rsid w:val="007B56B5"/>
    <w:rsid w:val="007B5D16"/>
    <w:rsid w:val="007B68BB"/>
    <w:rsid w:val="007C0459"/>
    <w:rsid w:val="007C0793"/>
    <w:rsid w:val="007C0C14"/>
    <w:rsid w:val="007C0C86"/>
    <w:rsid w:val="007C1C09"/>
    <w:rsid w:val="007C2514"/>
    <w:rsid w:val="007C4475"/>
    <w:rsid w:val="007C44E3"/>
    <w:rsid w:val="007D05DE"/>
    <w:rsid w:val="007D0FFD"/>
    <w:rsid w:val="007D11CB"/>
    <w:rsid w:val="007D16DB"/>
    <w:rsid w:val="007D3B46"/>
    <w:rsid w:val="007E0DCD"/>
    <w:rsid w:val="007E1075"/>
    <w:rsid w:val="007E2B03"/>
    <w:rsid w:val="007E2FBB"/>
    <w:rsid w:val="007E35D9"/>
    <w:rsid w:val="007E36F1"/>
    <w:rsid w:val="007E387A"/>
    <w:rsid w:val="007E3A88"/>
    <w:rsid w:val="007E3C24"/>
    <w:rsid w:val="007E55F3"/>
    <w:rsid w:val="007E5BE5"/>
    <w:rsid w:val="007F01C0"/>
    <w:rsid w:val="007F6744"/>
    <w:rsid w:val="0080019F"/>
    <w:rsid w:val="008006A5"/>
    <w:rsid w:val="00800B08"/>
    <w:rsid w:val="00801698"/>
    <w:rsid w:val="00803E3D"/>
    <w:rsid w:val="00803E9E"/>
    <w:rsid w:val="008076CE"/>
    <w:rsid w:val="008127EB"/>
    <w:rsid w:val="00812A5B"/>
    <w:rsid w:val="00817F3D"/>
    <w:rsid w:val="00823E3C"/>
    <w:rsid w:val="00824810"/>
    <w:rsid w:val="008312D7"/>
    <w:rsid w:val="00833C5C"/>
    <w:rsid w:val="00833E18"/>
    <w:rsid w:val="00833FC9"/>
    <w:rsid w:val="00836AD9"/>
    <w:rsid w:val="008431AC"/>
    <w:rsid w:val="008456CA"/>
    <w:rsid w:val="008476D9"/>
    <w:rsid w:val="00850878"/>
    <w:rsid w:val="00851086"/>
    <w:rsid w:val="008515FD"/>
    <w:rsid w:val="00851D66"/>
    <w:rsid w:val="0085483C"/>
    <w:rsid w:val="00854892"/>
    <w:rsid w:val="00857C28"/>
    <w:rsid w:val="00861750"/>
    <w:rsid w:val="00861BCB"/>
    <w:rsid w:val="00862841"/>
    <w:rsid w:val="00862E7D"/>
    <w:rsid w:val="008653AB"/>
    <w:rsid w:val="00866028"/>
    <w:rsid w:val="008726A4"/>
    <w:rsid w:val="00872F8D"/>
    <w:rsid w:val="00873AE8"/>
    <w:rsid w:val="00873D19"/>
    <w:rsid w:val="008741F7"/>
    <w:rsid w:val="008744AC"/>
    <w:rsid w:val="008753CD"/>
    <w:rsid w:val="00877472"/>
    <w:rsid w:val="00877765"/>
    <w:rsid w:val="008824DA"/>
    <w:rsid w:val="008838EE"/>
    <w:rsid w:val="008900A4"/>
    <w:rsid w:val="00891191"/>
    <w:rsid w:val="0089160D"/>
    <w:rsid w:val="00891F24"/>
    <w:rsid w:val="00892F15"/>
    <w:rsid w:val="0089496D"/>
    <w:rsid w:val="0089515E"/>
    <w:rsid w:val="008957C4"/>
    <w:rsid w:val="008975FD"/>
    <w:rsid w:val="008A056E"/>
    <w:rsid w:val="008A18E3"/>
    <w:rsid w:val="008A208F"/>
    <w:rsid w:val="008A2288"/>
    <w:rsid w:val="008A264B"/>
    <w:rsid w:val="008A2854"/>
    <w:rsid w:val="008A2A37"/>
    <w:rsid w:val="008A3603"/>
    <w:rsid w:val="008A6806"/>
    <w:rsid w:val="008B0283"/>
    <w:rsid w:val="008B16CF"/>
    <w:rsid w:val="008B291C"/>
    <w:rsid w:val="008B29FE"/>
    <w:rsid w:val="008B2B4C"/>
    <w:rsid w:val="008B3797"/>
    <w:rsid w:val="008B465A"/>
    <w:rsid w:val="008B4D24"/>
    <w:rsid w:val="008B580F"/>
    <w:rsid w:val="008B5F94"/>
    <w:rsid w:val="008B69FE"/>
    <w:rsid w:val="008D0E54"/>
    <w:rsid w:val="008D1A06"/>
    <w:rsid w:val="008D39F8"/>
    <w:rsid w:val="008D5CF6"/>
    <w:rsid w:val="008D6FAF"/>
    <w:rsid w:val="008D7E0C"/>
    <w:rsid w:val="008E09F0"/>
    <w:rsid w:val="008E1CBE"/>
    <w:rsid w:val="008E62AE"/>
    <w:rsid w:val="008E7000"/>
    <w:rsid w:val="008F0668"/>
    <w:rsid w:val="008F29DB"/>
    <w:rsid w:val="008F32DB"/>
    <w:rsid w:val="008F3D5B"/>
    <w:rsid w:val="00903711"/>
    <w:rsid w:val="00903825"/>
    <w:rsid w:val="00903C16"/>
    <w:rsid w:val="009050C7"/>
    <w:rsid w:val="009054B2"/>
    <w:rsid w:val="00906936"/>
    <w:rsid w:val="00906BE1"/>
    <w:rsid w:val="009107AC"/>
    <w:rsid w:val="00910D44"/>
    <w:rsid w:val="00913D7D"/>
    <w:rsid w:val="009166E3"/>
    <w:rsid w:val="00916741"/>
    <w:rsid w:val="0091740A"/>
    <w:rsid w:val="00923230"/>
    <w:rsid w:val="009247BF"/>
    <w:rsid w:val="00926A43"/>
    <w:rsid w:val="00931AE9"/>
    <w:rsid w:val="00935D7D"/>
    <w:rsid w:val="009367AA"/>
    <w:rsid w:val="009403A9"/>
    <w:rsid w:val="009408D7"/>
    <w:rsid w:val="009413FC"/>
    <w:rsid w:val="009420D2"/>
    <w:rsid w:val="0094281C"/>
    <w:rsid w:val="009434A5"/>
    <w:rsid w:val="009525A5"/>
    <w:rsid w:val="00953C88"/>
    <w:rsid w:val="00961AE9"/>
    <w:rsid w:val="00963E30"/>
    <w:rsid w:val="00963FC2"/>
    <w:rsid w:val="00965FA8"/>
    <w:rsid w:val="00971E33"/>
    <w:rsid w:val="0097241D"/>
    <w:rsid w:val="00973A8C"/>
    <w:rsid w:val="0097443B"/>
    <w:rsid w:val="00982284"/>
    <w:rsid w:val="009841CC"/>
    <w:rsid w:val="00984883"/>
    <w:rsid w:val="00985A4D"/>
    <w:rsid w:val="00986452"/>
    <w:rsid w:val="0098687F"/>
    <w:rsid w:val="00986925"/>
    <w:rsid w:val="009874B1"/>
    <w:rsid w:val="009906E9"/>
    <w:rsid w:val="00990BEE"/>
    <w:rsid w:val="00991808"/>
    <w:rsid w:val="00993B4A"/>
    <w:rsid w:val="00994021"/>
    <w:rsid w:val="00994A51"/>
    <w:rsid w:val="00995679"/>
    <w:rsid w:val="00995C99"/>
    <w:rsid w:val="0099643C"/>
    <w:rsid w:val="00996820"/>
    <w:rsid w:val="00996A1B"/>
    <w:rsid w:val="00997055"/>
    <w:rsid w:val="009971EB"/>
    <w:rsid w:val="00997FA0"/>
    <w:rsid w:val="009A5BCC"/>
    <w:rsid w:val="009A687C"/>
    <w:rsid w:val="009A7364"/>
    <w:rsid w:val="009B0C5F"/>
    <w:rsid w:val="009B2338"/>
    <w:rsid w:val="009B2A3B"/>
    <w:rsid w:val="009B2FEC"/>
    <w:rsid w:val="009B3B5A"/>
    <w:rsid w:val="009B708C"/>
    <w:rsid w:val="009B75DA"/>
    <w:rsid w:val="009B7685"/>
    <w:rsid w:val="009C0260"/>
    <w:rsid w:val="009C0C61"/>
    <w:rsid w:val="009C1885"/>
    <w:rsid w:val="009C191F"/>
    <w:rsid w:val="009C4353"/>
    <w:rsid w:val="009C4985"/>
    <w:rsid w:val="009C6C66"/>
    <w:rsid w:val="009D0C79"/>
    <w:rsid w:val="009D187A"/>
    <w:rsid w:val="009D28B5"/>
    <w:rsid w:val="009D36F8"/>
    <w:rsid w:val="009E0CFC"/>
    <w:rsid w:val="009E0E11"/>
    <w:rsid w:val="009E0FD6"/>
    <w:rsid w:val="009E264D"/>
    <w:rsid w:val="009E50DC"/>
    <w:rsid w:val="009E600F"/>
    <w:rsid w:val="009F1FA9"/>
    <w:rsid w:val="009F3B55"/>
    <w:rsid w:val="009F6899"/>
    <w:rsid w:val="009F6E30"/>
    <w:rsid w:val="009F7A8C"/>
    <w:rsid w:val="00A00EE1"/>
    <w:rsid w:val="00A02D4E"/>
    <w:rsid w:val="00A02E3B"/>
    <w:rsid w:val="00A03115"/>
    <w:rsid w:val="00A03ECD"/>
    <w:rsid w:val="00A12792"/>
    <w:rsid w:val="00A13F1C"/>
    <w:rsid w:val="00A15FC0"/>
    <w:rsid w:val="00A17131"/>
    <w:rsid w:val="00A174B0"/>
    <w:rsid w:val="00A255CD"/>
    <w:rsid w:val="00A25F0A"/>
    <w:rsid w:val="00A276E9"/>
    <w:rsid w:val="00A321D3"/>
    <w:rsid w:val="00A3631E"/>
    <w:rsid w:val="00A377DB"/>
    <w:rsid w:val="00A42104"/>
    <w:rsid w:val="00A43BAD"/>
    <w:rsid w:val="00A4586E"/>
    <w:rsid w:val="00A465C7"/>
    <w:rsid w:val="00A46A8B"/>
    <w:rsid w:val="00A47CA9"/>
    <w:rsid w:val="00A47D2C"/>
    <w:rsid w:val="00A5285E"/>
    <w:rsid w:val="00A54B6D"/>
    <w:rsid w:val="00A54D88"/>
    <w:rsid w:val="00A6006D"/>
    <w:rsid w:val="00A60FAB"/>
    <w:rsid w:val="00A63394"/>
    <w:rsid w:val="00A64122"/>
    <w:rsid w:val="00A659E1"/>
    <w:rsid w:val="00A65EFC"/>
    <w:rsid w:val="00A67931"/>
    <w:rsid w:val="00A70243"/>
    <w:rsid w:val="00A73DC8"/>
    <w:rsid w:val="00A73DF2"/>
    <w:rsid w:val="00A74396"/>
    <w:rsid w:val="00A746F6"/>
    <w:rsid w:val="00A755BE"/>
    <w:rsid w:val="00A76298"/>
    <w:rsid w:val="00A773ED"/>
    <w:rsid w:val="00A801CF"/>
    <w:rsid w:val="00A801F9"/>
    <w:rsid w:val="00A803CF"/>
    <w:rsid w:val="00A8130B"/>
    <w:rsid w:val="00A829E1"/>
    <w:rsid w:val="00A82EFC"/>
    <w:rsid w:val="00A836C5"/>
    <w:rsid w:val="00A84C02"/>
    <w:rsid w:val="00A84EED"/>
    <w:rsid w:val="00A8521A"/>
    <w:rsid w:val="00A85D3A"/>
    <w:rsid w:val="00A90F72"/>
    <w:rsid w:val="00A91954"/>
    <w:rsid w:val="00A92005"/>
    <w:rsid w:val="00A92800"/>
    <w:rsid w:val="00A93528"/>
    <w:rsid w:val="00A97042"/>
    <w:rsid w:val="00AA0E2E"/>
    <w:rsid w:val="00AA1E5F"/>
    <w:rsid w:val="00AA1FF5"/>
    <w:rsid w:val="00AA4D50"/>
    <w:rsid w:val="00AA5891"/>
    <w:rsid w:val="00AA6DCA"/>
    <w:rsid w:val="00AB4544"/>
    <w:rsid w:val="00AB7171"/>
    <w:rsid w:val="00AC00F2"/>
    <w:rsid w:val="00AC0E78"/>
    <w:rsid w:val="00AC26E5"/>
    <w:rsid w:val="00AC381C"/>
    <w:rsid w:val="00AC4487"/>
    <w:rsid w:val="00AC591F"/>
    <w:rsid w:val="00AC64C4"/>
    <w:rsid w:val="00AC777D"/>
    <w:rsid w:val="00AC7851"/>
    <w:rsid w:val="00AD146A"/>
    <w:rsid w:val="00AD1EA7"/>
    <w:rsid w:val="00AD25DD"/>
    <w:rsid w:val="00AD3D55"/>
    <w:rsid w:val="00AD5D97"/>
    <w:rsid w:val="00AD61E6"/>
    <w:rsid w:val="00AD7D8B"/>
    <w:rsid w:val="00AE4933"/>
    <w:rsid w:val="00AE78B5"/>
    <w:rsid w:val="00AF066A"/>
    <w:rsid w:val="00AF3DD0"/>
    <w:rsid w:val="00AF3E56"/>
    <w:rsid w:val="00AF5061"/>
    <w:rsid w:val="00AF51AB"/>
    <w:rsid w:val="00AF60D3"/>
    <w:rsid w:val="00AF778E"/>
    <w:rsid w:val="00B00206"/>
    <w:rsid w:val="00B0060C"/>
    <w:rsid w:val="00B0249A"/>
    <w:rsid w:val="00B05811"/>
    <w:rsid w:val="00B05F9F"/>
    <w:rsid w:val="00B06C47"/>
    <w:rsid w:val="00B10891"/>
    <w:rsid w:val="00B10AC5"/>
    <w:rsid w:val="00B10CC7"/>
    <w:rsid w:val="00B10F82"/>
    <w:rsid w:val="00B1156B"/>
    <w:rsid w:val="00B130EF"/>
    <w:rsid w:val="00B15623"/>
    <w:rsid w:val="00B15AD5"/>
    <w:rsid w:val="00B15EF1"/>
    <w:rsid w:val="00B20147"/>
    <w:rsid w:val="00B21FEC"/>
    <w:rsid w:val="00B23639"/>
    <w:rsid w:val="00B304FC"/>
    <w:rsid w:val="00B306B8"/>
    <w:rsid w:val="00B343E2"/>
    <w:rsid w:val="00B34E52"/>
    <w:rsid w:val="00B35B16"/>
    <w:rsid w:val="00B36891"/>
    <w:rsid w:val="00B36EB0"/>
    <w:rsid w:val="00B433C4"/>
    <w:rsid w:val="00B45226"/>
    <w:rsid w:val="00B50613"/>
    <w:rsid w:val="00B53308"/>
    <w:rsid w:val="00B535AA"/>
    <w:rsid w:val="00B5787A"/>
    <w:rsid w:val="00B604A7"/>
    <w:rsid w:val="00B60BD9"/>
    <w:rsid w:val="00B6171F"/>
    <w:rsid w:val="00B64FC9"/>
    <w:rsid w:val="00B65032"/>
    <w:rsid w:val="00B6600D"/>
    <w:rsid w:val="00B67063"/>
    <w:rsid w:val="00B7126C"/>
    <w:rsid w:val="00B7169E"/>
    <w:rsid w:val="00B717D9"/>
    <w:rsid w:val="00B71AF2"/>
    <w:rsid w:val="00B731B4"/>
    <w:rsid w:val="00B738BB"/>
    <w:rsid w:val="00B75275"/>
    <w:rsid w:val="00B77092"/>
    <w:rsid w:val="00B77A57"/>
    <w:rsid w:val="00B8181F"/>
    <w:rsid w:val="00B8234D"/>
    <w:rsid w:val="00B828DE"/>
    <w:rsid w:val="00B86A1B"/>
    <w:rsid w:val="00B872BD"/>
    <w:rsid w:val="00B90D96"/>
    <w:rsid w:val="00B91913"/>
    <w:rsid w:val="00B929AD"/>
    <w:rsid w:val="00B93127"/>
    <w:rsid w:val="00BA0C97"/>
    <w:rsid w:val="00BA38EE"/>
    <w:rsid w:val="00BA3E2D"/>
    <w:rsid w:val="00BA4570"/>
    <w:rsid w:val="00BA621E"/>
    <w:rsid w:val="00BB0C0C"/>
    <w:rsid w:val="00BB155C"/>
    <w:rsid w:val="00BB25D8"/>
    <w:rsid w:val="00BB293C"/>
    <w:rsid w:val="00BB3561"/>
    <w:rsid w:val="00BB53F1"/>
    <w:rsid w:val="00BB5E4F"/>
    <w:rsid w:val="00BB62E9"/>
    <w:rsid w:val="00BB6A56"/>
    <w:rsid w:val="00BB7088"/>
    <w:rsid w:val="00BB71E5"/>
    <w:rsid w:val="00BC3DDA"/>
    <w:rsid w:val="00BC72C4"/>
    <w:rsid w:val="00BD0435"/>
    <w:rsid w:val="00BD0D47"/>
    <w:rsid w:val="00BD1188"/>
    <w:rsid w:val="00BD24F3"/>
    <w:rsid w:val="00BD3085"/>
    <w:rsid w:val="00BE0A3B"/>
    <w:rsid w:val="00BE39A3"/>
    <w:rsid w:val="00BE4558"/>
    <w:rsid w:val="00BE555B"/>
    <w:rsid w:val="00BF0374"/>
    <w:rsid w:val="00BF0921"/>
    <w:rsid w:val="00BF4D84"/>
    <w:rsid w:val="00BF503D"/>
    <w:rsid w:val="00BF5720"/>
    <w:rsid w:val="00BF714D"/>
    <w:rsid w:val="00C010F0"/>
    <w:rsid w:val="00C02936"/>
    <w:rsid w:val="00C056A2"/>
    <w:rsid w:val="00C05784"/>
    <w:rsid w:val="00C11DE6"/>
    <w:rsid w:val="00C12840"/>
    <w:rsid w:val="00C145FF"/>
    <w:rsid w:val="00C20578"/>
    <w:rsid w:val="00C2321C"/>
    <w:rsid w:val="00C24F09"/>
    <w:rsid w:val="00C252D3"/>
    <w:rsid w:val="00C270BB"/>
    <w:rsid w:val="00C2796A"/>
    <w:rsid w:val="00C31288"/>
    <w:rsid w:val="00C32363"/>
    <w:rsid w:val="00C34DD6"/>
    <w:rsid w:val="00C352C4"/>
    <w:rsid w:val="00C352D0"/>
    <w:rsid w:val="00C35539"/>
    <w:rsid w:val="00C35610"/>
    <w:rsid w:val="00C3636D"/>
    <w:rsid w:val="00C36E4A"/>
    <w:rsid w:val="00C4153A"/>
    <w:rsid w:val="00C41540"/>
    <w:rsid w:val="00C42C5D"/>
    <w:rsid w:val="00C44A5D"/>
    <w:rsid w:val="00C458E4"/>
    <w:rsid w:val="00C54925"/>
    <w:rsid w:val="00C639C5"/>
    <w:rsid w:val="00C64827"/>
    <w:rsid w:val="00C70281"/>
    <w:rsid w:val="00C73AC6"/>
    <w:rsid w:val="00C74CA9"/>
    <w:rsid w:val="00C75E29"/>
    <w:rsid w:val="00C77192"/>
    <w:rsid w:val="00C80B5F"/>
    <w:rsid w:val="00C818AF"/>
    <w:rsid w:val="00C82716"/>
    <w:rsid w:val="00C829CE"/>
    <w:rsid w:val="00C82FF8"/>
    <w:rsid w:val="00C839F0"/>
    <w:rsid w:val="00C93AE2"/>
    <w:rsid w:val="00C955BE"/>
    <w:rsid w:val="00CA5433"/>
    <w:rsid w:val="00CA67F6"/>
    <w:rsid w:val="00CB257B"/>
    <w:rsid w:val="00CB2B14"/>
    <w:rsid w:val="00CC163C"/>
    <w:rsid w:val="00CC2584"/>
    <w:rsid w:val="00CC3373"/>
    <w:rsid w:val="00CC431F"/>
    <w:rsid w:val="00CC5250"/>
    <w:rsid w:val="00CC7000"/>
    <w:rsid w:val="00CD084B"/>
    <w:rsid w:val="00CD157E"/>
    <w:rsid w:val="00CD4B63"/>
    <w:rsid w:val="00CD4D94"/>
    <w:rsid w:val="00CD55BB"/>
    <w:rsid w:val="00CD776F"/>
    <w:rsid w:val="00CD7DF0"/>
    <w:rsid w:val="00CE1709"/>
    <w:rsid w:val="00CE27AF"/>
    <w:rsid w:val="00CE36BD"/>
    <w:rsid w:val="00CE3700"/>
    <w:rsid w:val="00CE3D8A"/>
    <w:rsid w:val="00CE7E21"/>
    <w:rsid w:val="00CF121B"/>
    <w:rsid w:val="00CF2053"/>
    <w:rsid w:val="00CF52FF"/>
    <w:rsid w:val="00CF5E3C"/>
    <w:rsid w:val="00D00B0B"/>
    <w:rsid w:val="00D01DF2"/>
    <w:rsid w:val="00D02F5A"/>
    <w:rsid w:val="00D038A0"/>
    <w:rsid w:val="00D0442C"/>
    <w:rsid w:val="00D04E47"/>
    <w:rsid w:val="00D07575"/>
    <w:rsid w:val="00D13A68"/>
    <w:rsid w:val="00D13E7A"/>
    <w:rsid w:val="00D17BBC"/>
    <w:rsid w:val="00D20357"/>
    <w:rsid w:val="00D20746"/>
    <w:rsid w:val="00D2199E"/>
    <w:rsid w:val="00D23F41"/>
    <w:rsid w:val="00D25D62"/>
    <w:rsid w:val="00D267DF"/>
    <w:rsid w:val="00D35AD6"/>
    <w:rsid w:val="00D366F1"/>
    <w:rsid w:val="00D37592"/>
    <w:rsid w:val="00D402A5"/>
    <w:rsid w:val="00D413CC"/>
    <w:rsid w:val="00D42D13"/>
    <w:rsid w:val="00D4305B"/>
    <w:rsid w:val="00D44967"/>
    <w:rsid w:val="00D47706"/>
    <w:rsid w:val="00D56A41"/>
    <w:rsid w:val="00D57189"/>
    <w:rsid w:val="00D609B7"/>
    <w:rsid w:val="00D6168B"/>
    <w:rsid w:val="00D62763"/>
    <w:rsid w:val="00D633F6"/>
    <w:rsid w:val="00D6565E"/>
    <w:rsid w:val="00D65665"/>
    <w:rsid w:val="00D65D56"/>
    <w:rsid w:val="00D6605F"/>
    <w:rsid w:val="00D703DA"/>
    <w:rsid w:val="00D71909"/>
    <w:rsid w:val="00D722F7"/>
    <w:rsid w:val="00D73EAC"/>
    <w:rsid w:val="00D756E6"/>
    <w:rsid w:val="00D7571D"/>
    <w:rsid w:val="00D769F3"/>
    <w:rsid w:val="00D76F1F"/>
    <w:rsid w:val="00D80300"/>
    <w:rsid w:val="00D80F1F"/>
    <w:rsid w:val="00D813E8"/>
    <w:rsid w:val="00D819E1"/>
    <w:rsid w:val="00D81EE5"/>
    <w:rsid w:val="00D82338"/>
    <w:rsid w:val="00D82342"/>
    <w:rsid w:val="00D828AB"/>
    <w:rsid w:val="00D8387A"/>
    <w:rsid w:val="00D85213"/>
    <w:rsid w:val="00D8564B"/>
    <w:rsid w:val="00D87605"/>
    <w:rsid w:val="00D876CE"/>
    <w:rsid w:val="00D87814"/>
    <w:rsid w:val="00D911E2"/>
    <w:rsid w:val="00D91B69"/>
    <w:rsid w:val="00D93703"/>
    <w:rsid w:val="00D94114"/>
    <w:rsid w:val="00D94656"/>
    <w:rsid w:val="00D94BE3"/>
    <w:rsid w:val="00D95C8A"/>
    <w:rsid w:val="00D97774"/>
    <w:rsid w:val="00D97C6A"/>
    <w:rsid w:val="00DA0983"/>
    <w:rsid w:val="00DA1009"/>
    <w:rsid w:val="00DA2DFF"/>
    <w:rsid w:val="00DA3273"/>
    <w:rsid w:val="00DA4562"/>
    <w:rsid w:val="00DA5809"/>
    <w:rsid w:val="00DB0CDF"/>
    <w:rsid w:val="00DB10DD"/>
    <w:rsid w:val="00DB5007"/>
    <w:rsid w:val="00DB625C"/>
    <w:rsid w:val="00DC03AE"/>
    <w:rsid w:val="00DC12B9"/>
    <w:rsid w:val="00DC21C4"/>
    <w:rsid w:val="00DC3647"/>
    <w:rsid w:val="00DC7B43"/>
    <w:rsid w:val="00DD2500"/>
    <w:rsid w:val="00DD2B18"/>
    <w:rsid w:val="00DD58DD"/>
    <w:rsid w:val="00DD6523"/>
    <w:rsid w:val="00DE25A6"/>
    <w:rsid w:val="00DE3C8B"/>
    <w:rsid w:val="00DE3E1D"/>
    <w:rsid w:val="00DE5E08"/>
    <w:rsid w:val="00DE75BC"/>
    <w:rsid w:val="00DF0913"/>
    <w:rsid w:val="00DF1358"/>
    <w:rsid w:val="00DF2EFB"/>
    <w:rsid w:val="00DF3A3F"/>
    <w:rsid w:val="00DF4298"/>
    <w:rsid w:val="00DF596B"/>
    <w:rsid w:val="00DF6749"/>
    <w:rsid w:val="00DF7712"/>
    <w:rsid w:val="00E0044E"/>
    <w:rsid w:val="00E02163"/>
    <w:rsid w:val="00E07045"/>
    <w:rsid w:val="00E11946"/>
    <w:rsid w:val="00E11D78"/>
    <w:rsid w:val="00E1401A"/>
    <w:rsid w:val="00E14C3B"/>
    <w:rsid w:val="00E15CD7"/>
    <w:rsid w:val="00E15F5B"/>
    <w:rsid w:val="00E16539"/>
    <w:rsid w:val="00E17332"/>
    <w:rsid w:val="00E2390B"/>
    <w:rsid w:val="00E23E86"/>
    <w:rsid w:val="00E251C7"/>
    <w:rsid w:val="00E25BC3"/>
    <w:rsid w:val="00E25DFD"/>
    <w:rsid w:val="00E26BC1"/>
    <w:rsid w:val="00E30497"/>
    <w:rsid w:val="00E32A12"/>
    <w:rsid w:val="00E33031"/>
    <w:rsid w:val="00E35F49"/>
    <w:rsid w:val="00E37488"/>
    <w:rsid w:val="00E41499"/>
    <w:rsid w:val="00E4216E"/>
    <w:rsid w:val="00E42B6C"/>
    <w:rsid w:val="00E434BF"/>
    <w:rsid w:val="00E443BD"/>
    <w:rsid w:val="00E44924"/>
    <w:rsid w:val="00E44BBE"/>
    <w:rsid w:val="00E45C61"/>
    <w:rsid w:val="00E45DCA"/>
    <w:rsid w:val="00E46133"/>
    <w:rsid w:val="00E5055E"/>
    <w:rsid w:val="00E50C94"/>
    <w:rsid w:val="00E53D64"/>
    <w:rsid w:val="00E547B1"/>
    <w:rsid w:val="00E612DD"/>
    <w:rsid w:val="00E62025"/>
    <w:rsid w:val="00E62C1B"/>
    <w:rsid w:val="00E7034F"/>
    <w:rsid w:val="00E72209"/>
    <w:rsid w:val="00E74C7E"/>
    <w:rsid w:val="00E7595D"/>
    <w:rsid w:val="00E77C60"/>
    <w:rsid w:val="00E81B5C"/>
    <w:rsid w:val="00E8231C"/>
    <w:rsid w:val="00E82908"/>
    <w:rsid w:val="00E86427"/>
    <w:rsid w:val="00E90C4E"/>
    <w:rsid w:val="00E921AB"/>
    <w:rsid w:val="00E946CE"/>
    <w:rsid w:val="00E95C33"/>
    <w:rsid w:val="00E96AE1"/>
    <w:rsid w:val="00E96BB6"/>
    <w:rsid w:val="00EA10D6"/>
    <w:rsid w:val="00EA3AA7"/>
    <w:rsid w:val="00EA435F"/>
    <w:rsid w:val="00EA5964"/>
    <w:rsid w:val="00EA6D32"/>
    <w:rsid w:val="00EA6FBE"/>
    <w:rsid w:val="00EA7059"/>
    <w:rsid w:val="00EA7FE5"/>
    <w:rsid w:val="00EB0C2F"/>
    <w:rsid w:val="00EB225D"/>
    <w:rsid w:val="00EB297E"/>
    <w:rsid w:val="00EB4011"/>
    <w:rsid w:val="00EB40F4"/>
    <w:rsid w:val="00EB518A"/>
    <w:rsid w:val="00EB55B5"/>
    <w:rsid w:val="00EB603C"/>
    <w:rsid w:val="00EB64A1"/>
    <w:rsid w:val="00EB6EE3"/>
    <w:rsid w:val="00EC0E68"/>
    <w:rsid w:val="00EC15B7"/>
    <w:rsid w:val="00EC1D39"/>
    <w:rsid w:val="00EC3290"/>
    <w:rsid w:val="00EC4304"/>
    <w:rsid w:val="00EC7CCC"/>
    <w:rsid w:val="00ED14D9"/>
    <w:rsid w:val="00ED5A20"/>
    <w:rsid w:val="00ED658B"/>
    <w:rsid w:val="00ED7BF7"/>
    <w:rsid w:val="00EE1853"/>
    <w:rsid w:val="00EE3654"/>
    <w:rsid w:val="00EF05DF"/>
    <w:rsid w:val="00EF145D"/>
    <w:rsid w:val="00EF4DA3"/>
    <w:rsid w:val="00EF7079"/>
    <w:rsid w:val="00EF7B90"/>
    <w:rsid w:val="00F01F46"/>
    <w:rsid w:val="00F025DF"/>
    <w:rsid w:val="00F02D1F"/>
    <w:rsid w:val="00F03E92"/>
    <w:rsid w:val="00F05A4E"/>
    <w:rsid w:val="00F05D0D"/>
    <w:rsid w:val="00F10EEB"/>
    <w:rsid w:val="00F13D34"/>
    <w:rsid w:val="00F15946"/>
    <w:rsid w:val="00F16608"/>
    <w:rsid w:val="00F206A6"/>
    <w:rsid w:val="00F2270D"/>
    <w:rsid w:val="00F22D05"/>
    <w:rsid w:val="00F22FAA"/>
    <w:rsid w:val="00F2315B"/>
    <w:rsid w:val="00F27725"/>
    <w:rsid w:val="00F3145B"/>
    <w:rsid w:val="00F31682"/>
    <w:rsid w:val="00F31869"/>
    <w:rsid w:val="00F33D03"/>
    <w:rsid w:val="00F34C73"/>
    <w:rsid w:val="00F36382"/>
    <w:rsid w:val="00F409B0"/>
    <w:rsid w:val="00F4152B"/>
    <w:rsid w:val="00F433FC"/>
    <w:rsid w:val="00F509FF"/>
    <w:rsid w:val="00F51808"/>
    <w:rsid w:val="00F52097"/>
    <w:rsid w:val="00F54339"/>
    <w:rsid w:val="00F55FFF"/>
    <w:rsid w:val="00F56316"/>
    <w:rsid w:val="00F56C97"/>
    <w:rsid w:val="00F604A3"/>
    <w:rsid w:val="00F6077A"/>
    <w:rsid w:val="00F61ECE"/>
    <w:rsid w:val="00F64889"/>
    <w:rsid w:val="00F65351"/>
    <w:rsid w:val="00F678F3"/>
    <w:rsid w:val="00F7009E"/>
    <w:rsid w:val="00F7090D"/>
    <w:rsid w:val="00F70A7F"/>
    <w:rsid w:val="00F756E4"/>
    <w:rsid w:val="00F75D6F"/>
    <w:rsid w:val="00F761CE"/>
    <w:rsid w:val="00F777BE"/>
    <w:rsid w:val="00F808BC"/>
    <w:rsid w:val="00F81394"/>
    <w:rsid w:val="00F8449A"/>
    <w:rsid w:val="00F9001A"/>
    <w:rsid w:val="00F91281"/>
    <w:rsid w:val="00F9164C"/>
    <w:rsid w:val="00F92041"/>
    <w:rsid w:val="00F956B3"/>
    <w:rsid w:val="00F967BD"/>
    <w:rsid w:val="00FA0EC5"/>
    <w:rsid w:val="00FA216F"/>
    <w:rsid w:val="00FA41E7"/>
    <w:rsid w:val="00FA4DAD"/>
    <w:rsid w:val="00FA5880"/>
    <w:rsid w:val="00FA5C4E"/>
    <w:rsid w:val="00FA6750"/>
    <w:rsid w:val="00FB0F7D"/>
    <w:rsid w:val="00FB5E21"/>
    <w:rsid w:val="00FB7E5A"/>
    <w:rsid w:val="00FC041B"/>
    <w:rsid w:val="00FC05A0"/>
    <w:rsid w:val="00FC24BE"/>
    <w:rsid w:val="00FC4737"/>
    <w:rsid w:val="00FC4841"/>
    <w:rsid w:val="00FC4AF2"/>
    <w:rsid w:val="00FD1057"/>
    <w:rsid w:val="00FD1FB0"/>
    <w:rsid w:val="00FD4B6C"/>
    <w:rsid w:val="00FD4E74"/>
    <w:rsid w:val="00FD5762"/>
    <w:rsid w:val="00FD6B4A"/>
    <w:rsid w:val="00FE00C5"/>
    <w:rsid w:val="00FE084A"/>
    <w:rsid w:val="00FE1A79"/>
    <w:rsid w:val="00FE1D80"/>
    <w:rsid w:val="00FE3465"/>
    <w:rsid w:val="00FE3AB2"/>
    <w:rsid w:val="00FE4110"/>
    <w:rsid w:val="00FE4180"/>
    <w:rsid w:val="00FE4503"/>
    <w:rsid w:val="00FE53AA"/>
    <w:rsid w:val="00FF216E"/>
    <w:rsid w:val="00FF3552"/>
    <w:rsid w:val="00FF4006"/>
    <w:rsid w:val="00FF45B2"/>
    <w:rsid w:val="00FF5C20"/>
    <w:rsid w:val="00FF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C5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8C5"/>
    <w:pPr>
      <w:keepNext/>
      <w:widowControl/>
      <w:adjustRightInd/>
      <w:ind w:firstLine="284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38C5"/>
    <w:rPr>
      <w:rFonts w:eastAsia="Times New Roman"/>
      <w:lang w:eastAsia="ru-RU"/>
    </w:rPr>
  </w:style>
  <w:style w:type="paragraph" w:customStyle="1" w:styleId="Style2">
    <w:name w:val="Style2"/>
    <w:basedOn w:val="a"/>
    <w:rsid w:val="005438C5"/>
    <w:pPr>
      <w:spacing w:line="271" w:lineRule="exact"/>
      <w:jc w:val="center"/>
    </w:pPr>
  </w:style>
  <w:style w:type="paragraph" w:customStyle="1" w:styleId="Style13">
    <w:name w:val="Style13"/>
    <w:basedOn w:val="a"/>
    <w:rsid w:val="005438C5"/>
    <w:pPr>
      <w:spacing w:line="326" w:lineRule="exact"/>
    </w:pPr>
  </w:style>
  <w:style w:type="paragraph" w:customStyle="1" w:styleId="Style29">
    <w:name w:val="Style29"/>
    <w:basedOn w:val="a"/>
    <w:rsid w:val="005438C5"/>
    <w:pPr>
      <w:spacing w:line="328" w:lineRule="exact"/>
      <w:ind w:firstLine="710"/>
    </w:pPr>
  </w:style>
  <w:style w:type="paragraph" w:customStyle="1" w:styleId="Style32">
    <w:name w:val="Style32"/>
    <w:basedOn w:val="a"/>
    <w:rsid w:val="005438C5"/>
    <w:pPr>
      <w:spacing w:line="416" w:lineRule="exact"/>
      <w:ind w:firstLine="703"/>
    </w:pPr>
  </w:style>
  <w:style w:type="paragraph" w:customStyle="1" w:styleId="Style40">
    <w:name w:val="Style40"/>
    <w:basedOn w:val="a"/>
    <w:rsid w:val="005438C5"/>
  </w:style>
  <w:style w:type="paragraph" w:customStyle="1" w:styleId="Style41">
    <w:name w:val="Style41"/>
    <w:basedOn w:val="a"/>
    <w:rsid w:val="005438C5"/>
  </w:style>
  <w:style w:type="character" w:customStyle="1" w:styleId="FontStyle51">
    <w:name w:val="Font Style51"/>
    <w:rsid w:val="005438C5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rsid w:val="005438C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rsid w:val="005438C5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5438C5"/>
    <w:pPr>
      <w:spacing w:line="245" w:lineRule="exact"/>
    </w:pPr>
  </w:style>
  <w:style w:type="character" w:customStyle="1" w:styleId="FontStyle17">
    <w:name w:val="Font Style17"/>
    <w:rsid w:val="005438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5438C5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link w:val="a4"/>
    <w:rsid w:val="005438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rsid w:val="005438C5"/>
    <w:rPr>
      <w:rFonts w:eastAsia="Times New Roman"/>
      <w:lang w:eastAsia="ru-RU"/>
    </w:rPr>
  </w:style>
  <w:style w:type="character" w:styleId="a5">
    <w:name w:val="page number"/>
    <w:rsid w:val="005438C5"/>
  </w:style>
  <w:style w:type="paragraph" w:customStyle="1" w:styleId="Style14">
    <w:name w:val="Style14"/>
    <w:basedOn w:val="a"/>
    <w:rsid w:val="005438C5"/>
  </w:style>
  <w:style w:type="paragraph" w:customStyle="1" w:styleId="Style18">
    <w:name w:val="Style18"/>
    <w:basedOn w:val="a"/>
    <w:rsid w:val="005438C5"/>
  </w:style>
  <w:style w:type="paragraph" w:customStyle="1" w:styleId="Style24">
    <w:name w:val="Style24"/>
    <w:basedOn w:val="a"/>
    <w:rsid w:val="005438C5"/>
  </w:style>
  <w:style w:type="paragraph" w:customStyle="1" w:styleId="Style31">
    <w:name w:val="Style31"/>
    <w:basedOn w:val="a"/>
    <w:rsid w:val="005438C5"/>
  </w:style>
  <w:style w:type="paragraph" w:customStyle="1" w:styleId="Style33">
    <w:name w:val="Style33"/>
    <w:basedOn w:val="a"/>
    <w:rsid w:val="005438C5"/>
  </w:style>
  <w:style w:type="paragraph" w:customStyle="1" w:styleId="Style36">
    <w:name w:val="Style36"/>
    <w:basedOn w:val="a"/>
    <w:rsid w:val="005438C5"/>
  </w:style>
  <w:style w:type="paragraph" w:customStyle="1" w:styleId="Style47">
    <w:name w:val="Style47"/>
    <w:basedOn w:val="a"/>
    <w:rsid w:val="005438C5"/>
  </w:style>
  <w:style w:type="character" w:customStyle="1" w:styleId="FontStyle59">
    <w:name w:val="Font Style59"/>
    <w:rsid w:val="005438C5"/>
    <w:rPr>
      <w:rFonts w:ascii="Times New Roman" w:hAnsi="Times New Roman" w:cs="Times New Roman" w:hint="default"/>
      <w:spacing w:val="-10"/>
      <w:sz w:val="30"/>
      <w:szCs w:val="30"/>
    </w:rPr>
  </w:style>
  <w:style w:type="character" w:customStyle="1" w:styleId="FontStyle61">
    <w:name w:val="Font Style61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3">
    <w:name w:val="Font Style63"/>
    <w:rsid w:val="005438C5"/>
    <w:rPr>
      <w:rFonts w:ascii="Times New Roman" w:hAnsi="Times New Roman" w:cs="Times New Roman" w:hint="default"/>
      <w:sz w:val="28"/>
      <w:szCs w:val="28"/>
    </w:rPr>
  </w:style>
  <w:style w:type="character" w:customStyle="1" w:styleId="FontStyle66">
    <w:name w:val="Font Style66"/>
    <w:rsid w:val="005438C5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21">
    <w:name w:val="Style21"/>
    <w:basedOn w:val="a"/>
    <w:rsid w:val="005438C5"/>
    <w:pPr>
      <w:spacing w:line="276" w:lineRule="exact"/>
      <w:ind w:firstLine="1018"/>
    </w:pPr>
  </w:style>
  <w:style w:type="paragraph" w:customStyle="1" w:styleId="Style26">
    <w:name w:val="Style26"/>
    <w:basedOn w:val="a"/>
    <w:rsid w:val="005438C5"/>
    <w:pPr>
      <w:spacing w:line="276" w:lineRule="exact"/>
    </w:pPr>
  </w:style>
  <w:style w:type="character" w:customStyle="1" w:styleId="FontStyle67">
    <w:name w:val="Font Style67"/>
    <w:rsid w:val="005438C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21">
    <w:name w:val="Основной текст 21"/>
    <w:basedOn w:val="a"/>
    <w:rsid w:val="00597D65"/>
    <w:pPr>
      <w:widowControl/>
      <w:suppressAutoHyphens/>
      <w:autoSpaceDE/>
      <w:autoSpaceDN/>
      <w:adjustRightInd/>
      <w:spacing w:after="120" w:line="480" w:lineRule="auto"/>
    </w:pPr>
    <w:rPr>
      <w:lang w:eastAsia="ar-SA"/>
    </w:rPr>
  </w:style>
  <w:style w:type="paragraph" w:styleId="a6">
    <w:name w:val="List"/>
    <w:basedOn w:val="a"/>
    <w:rsid w:val="00303DD0"/>
    <w:pPr>
      <w:widowControl/>
      <w:autoSpaceDE/>
      <w:autoSpaceDN/>
      <w:adjustRightInd/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1F4CD3"/>
    <w:pPr>
      <w:widowControl/>
      <w:autoSpaceDE/>
      <w:autoSpaceDN/>
      <w:adjustRightInd/>
      <w:ind w:left="720"/>
    </w:pPr>
    <w:rPr>
      <w:lang w:val="en-US" w:eastAsia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463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basedOn w:val="a0"/>
    <w:rsid w:val="00E7034F"/>
    <w:rPr>
      <w:color w:val="0000FF"/>
      <w:u w:val="single"/>
    </w:rPr>
  </w:style>
  <w:style w:type="character" w:styleId="a8">
    <w:name w:val="FollowedHyperlink"/>
    <w:basedOn w:val="a0"/>
    <w:rsid w:val="00351965"/>
    <w:rPr>
      <w:color w:val="800080"/>
      <w:u w:val="single"/>
    </w:rPr>
  </w:style>
  <w:style w:type="paragraph" w:styleId="2">
    <w:name w:val="Body Text Indent 2"/>
    <w:basedOn w:val="a"/>
    <w:link w:val="20"/>
    <w:rsid w:val="0048192F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48192F"/>
    <w:rPr>
      <w:sz w:val="24"/>
      <w:szCs w:val="24"/>
      <w:lang w:val="ru-RU" w:eastAsia="ru-RU" w:bidi="ar-SA"/>
    </w:rPr>
  </w:style>
  <w:style w:type="character" w:customStyle="1" w:styleId="9">
    <w:name w:val="Знак Знак9"/>
    <w:basedOn w:val="a0"/>
    <w:locked/>
    <w:rsid w:val="00A171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0">
    <w:name w:val="c0"/>
    <w:basedOn w:val="a0"/>
    <w:rsid w:val="00455880"/>
  </w:style>
  <w:style w:type="paragraph" w:customStyle="1" w:styleId="c2c33c4">
    <w:name w:val="c2 c33 c4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6c16">
    <w:name w:val="c26 c16"/>
    <w:basedOn w:val="a0"/>
    <w:rsid w:val="00455880"/>
  </w:style>
  <w:style w:type="character" w:customStyle="1" w:styleId="c5">
    <w:name w:val="c5"/>
    <w:basedOn w:val="a0"/>
    <w:rsid w:val="00455880"/>
  </w:style>
  <w:style w:type="character" w:customStyle="1" w:styleId="apple-converted-space">
    <w:name w:val="apple-converted-space"/>
    <w:basedOn w:val="a0"/>
    <w:rsid w:val="00455880"/>
  </w:style>
  <w:style w:type="paragraph" w:customStyle="1" w:styleId="c2c4c33">
    <w:name w:val="c2 c4 c33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"/>
    <w:rsid w:val="00AF3E56"/>
    <w:pPr>
      <w:widowControl/>
      <w:autoSpaceDE/>
      <w:autoSpaceDN/>
      <w:adjustRightInd/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rsid w:val="00AF3E56"/>
    <w:pPr>
      <w:widowControl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9">
    <w:name w:val="Body Text Indent"/>
    <w:basedOn w:val="a"/>
    <w:rsid w:val="008A208F"/>
    <w:pPr>
      <w:spacing w:after="120"/>
      <w:ind w:left="283"/>
    </w:pPr>
  </w:style>
  <w:style w:type="paragraph" w:styleId="aa">
    <w:name w:val="Body Text"/>
    <w:basedOn w:val="a"/>
    <w:rsid w:val="00F61ECE"/>
    <w:pPr>
      <w:spacing w:after="120"/>
    </w:pPr>
  </w:style>
  <w:style w:type="paragraph" w:customStyle="1" w:styleId="31">
    <w:name w:val="Основной текст с отступом 31"/>
    <w:basedOn w:val="a"/>
    <w:rsid w:val="000D7562"/>
    <w:pPr>
      <w:widowControl/>
      <w:autoSpaceDE/>
      <w:autoSpaceDN/>
      <w:adjustRightInd/>
      <w:ind w:right="-185" w:firstLine="540"/>
    </w:pPr>
    <w:rPr>
      <w:lang w:eastAsia="ar-SA"/>
    </w:rPr>
  </w:style>
  <w:style w:type="paragraph" w:customStyle="1" w:styleId="22">
    <w:name w:val="Абзац списка2"/>
    <w:basedOn w:val="a"/>
    <w:rsid w:val="005227E3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961A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1AE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5631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hildsoc.ru" TargetMode="External"/><Relationship Id="rId18" Type="http://schemas.openxmlformats.org/officeDocument/2006/relationships/hyperlink" Target="http://window.edu.ru/window/library?p_rid=41176&amp;p_rubr=2.1.16" TargetMode="External"/><Relationship Id="rId26" Type="http://schemas.openxmlformats.org/officeDocument/2006/relationships/hyperlink" Target="http://www.fs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nomy.gov.ru" TargetMode="External"/><Relationship Id="rId34" Type="http://schemas.openxmlformats.org/officeDocument/2006/relationships/hyperlink" Target="http://www.akdi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on.gov.ru/work/obr/dok/obs/1487/" TargetMode="External"/><Relationship Id="rId17" Type="http://schemas.openxmlformats.org/officeDocument/2006/relationships/hyperlink" Target="http://window.edu.ru/window/library?p_rid=41174&amp;p_rubr=2.1.16" TargetMode="External"/><Relationship Id="rId25" Type="http://schemas.openxmlformats.org/officeDocument/2006/relationships/hyperlink" Target="http://www.fas.gov.ru" TargetMode="External"/><Relationship Id="rId33" Type="http://schemas.openxmlformats.org/officeDocument/2006/relationships/hyperlink" Target="http://www.zonaprav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rosv.ru/ebooks/Chelovek_i_obshestvo_2/" TargetMode="External"/><Relationship Id="rId20" Type="http://schemas.openxmlformats.org/officeDocument/2006/relationships/hyperlink" Target="http://www.un.org/russian/" TargetMode="External"/><Relationship Id="rId29" Type="http://schemas.openxmlformats.org/officeDocument/2006/relationships/hyperlink" Target="http://genproc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/info.aspx?ob_no=12794" TargetMode="External"/><Relationship Id="rId24" Type="http://schemas.openxmlformats.org/officeDocument/2006/relationships/hyperlink" Target="http://www.nalog.ru" TargetMode="External"/><Relationship Id="rId32" Type="http://schemas.openxmlformats.org/officeDocument/2006/relationships/hyperlink" Target="http://www.wciom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rosv.ru/ebooks/Chelovek_i_obshestvo_1/" TargetMode="External"/><Relationship Id="rId23" Type="http://schemas.openxmlformats.org/officeDocument/2006/relationships/hyperlink" Target="http://www.rostrud.info" TargetMode="External"/><Relationship Id="rId28" Type="http://schemas.openxmlformats.org/officeDocument/2006/relationships/hyperlink" Target="http://www.supcourt.ru/" TargetMode="External"/><Relationship Id="rId36" Type="http://schemas.openxmlformats.org/officeDocument/2006/relationships/hyperlink" Target="http://vocable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indow.edu.ru/window/library?p_rid=41177&amp;p_rubr=2.1.16" TargetMode="External"/><Relationship Id="rId31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lesson-history.narod.ru/ob1011.htm" TargetMode="External"/><Relationship Id="rId22" Type="http://schemas.openxmlformats.org/officeDocument/2006/relationships/hyperlink" Target="http://minfin.rinet.ru" TargetMode="External"/><Relationship Id="rId27" Type="http://schemas.openxmlformats.org/officeDocument/2006/relationships/hyperlink" Target="http://www.tpprf.ru" TargetMode="External"/><Relationship Id="rId30" Type="http://schemas.openxmlformats.org/officeDocument/2006/relationships/hyperlink" Target="http://www.garant.ru/" TargetMode="External"/><Relationship Id="rId35" Type="http://schemas.openxmlformats.org/officeDocument/2006/relationships/hyperlink" Target="http://www.w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978D9-71FC-4619-AEBA-0EB6F46A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9178</TotalTime>
  <Pages>23</Pages>
  <Words>6513</Words>
  <Characters>37128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43554</CharactersWithSpaces>
  <SharedDoc>false</SharedDoc>
  <HLinks>
    <vt:vector size="156" baseType="variant">
      <vt:variant>
        <vt:i4>6553648</vt:i4>
      </vt:variant>
      <vt:variant>
        <vt:i4>75</vt:i4>
      </vt:variant>
      <vt:variant>
        <vt:i4>0</vt:i4>
      </vt:variant>
      <vt:variant>
        <vt:i4>5</vt:i4>
      </vt:variant>
      <vt:variant>
        <vt:lpwstr>http://vocable.ru/</vt:lpwstr>
      </vt:variant>
      <vt:variant>
        <vt:lpwstr/>
      </vt:variant>
      <vt:variant>
        <vt:i4>7209087</vt:i4>
      </vt:variant>
      <vt:variant>
        <vt:i4>72</vt:i4>
      </vt:variant>
      <vt:variant>
        <vt:i4>0</vt:i4>
      </vt:variant>
      <vt:variant>
        <vt:i4>5</vt:i4>
      </vt:variant>
      <vt:variant>
        <vt:lpwstr>http://www.wto.ru/</vt:lpwstr>
      </vt:variant>
      <vt:variant>
        <vt:lpwstr/>
      </vt:variant>
      <vt:variant>
        <vt:i4>7667744</vt:i4>
      </vt:variant>
      <vt:variant>
        <vt:i4>69</vt:i4>
      </vt:variant>
      <vt:variant>
        <vt:i4>0</vt:i4>
      </vt:variant>
      <vt:variant>
        <vt:i4>5</vt:i4>
      </vt:variant>
      <vt:variant>
        <vt:lpwstr>http://www.akdi.ru/</vt:lpwstr>
      </vt:variant>
      <vt:variant>
        <vt:lpwstr/>
      </vt:variant>
      <vt:variant>
        <vt:i4>7667752</vt:i4>
      </vt:variant>
      <vt:variant>
        <vt:i4>66</vt:i4>
      </vt:variant>
      <vt:variant>
        <vt:i4>0</vt:i4>
      </vt:variant>
      <vt:variant>
        <vt:i4>5</vt:i4>
      </vt:variant>
      <vt:variant>
        <vt:lpwstr>http://www.zonaprav.ru/</vt:lpwstr>
      </vt:variant>
      <vt:variant>
        <vt:lpwstr/>
      </vt:variant>
      <vt:variant>
        <vt:i4>327687</vt:i4>
      </vt:variant>
      <vt:variant>
        <vt:i4>63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1179719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720982</vt:i4>
      </vt:variant>
      <vt:variant>
        <vt:i4>57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8323177</vt:i4>
      </vt:variant>
      <vt:variant>
        <vt:i4>54</vt:i4>
      </vt:variant>
      <vt:variant>
        <vt:i4>0</vt:i4>
      </vt:variant>
      <vt:variant>
        <vt:i4>5</vt:i4>
      </vt:variant>
      <vt:variant>
        <vt:lpwstr>http://genproc.gov.ru/</vt:lpwstr>
      </vt:variant>
      <vt:variant>
        <vt:lpwstr/>
      </vt:variant>
      <vt:variant>
        <vt:i4>7209013</vt:i4>
      </vt:variant>
      <vt:variant>
        <vt:i4>51</vt:i4>
      </vt:variant>
      <vt:variant>
        <vt:i4>0</vt:i4>
      </vt:variant>
      <vt:variant>
        <vt:i4>5</vt:i4>
      </vt:variant>
      <vt:variant>
        <vt:lpwstr>http://www.supcourt.ru/</vt:lpwstr>
      </vt:variant>
      <vt:variant>
        <vt:lpwstr/>
      </vt:variant>
      <vt:variant>
        <vt:i4>1310729</vt:i4>
      </vt:variant>
      <vt:variant>
        <vt:i4>48</vt:i4>
      </vt:variant>
      <vt:variant>
        <vt:i4>0</vt:i4>
      </vt:variant>
      <vt:variant>
        <vt:i4>5</vt:i4>
      </vt:variant>
      <vt:variant>
        <vt:lpwstr>http://www.tpprf.ru/</vt:lpwstr>
      </vt:variant>
      <vt:variant>
        <vt:lpwstr/>
      </vt:variant>
      <vt:variant>
        <vt:i4>6488184</vt:i4>
      </vt:variant>
      <vt:variant>
        <vt:i4>45</vt:i4>
      </vt:variant>
      <vt:variant>
        <vt:i4>0</vt:i4>
      </vt:variant>
      <vt:variant>
        <vt:i4>5</vt:i4>
      </vt:variant>
      <vt:variant>
        <vt:lpwstr>http://www.fss.ru/</vt:lpwstr>
      </vt:variant>
      <vt:variant>
        <vt:lpwstr/>
      </vt:variant>
      <vt:variant>
        <vt:i4>7471147</vt:i4>
      </vt:variant>
      <vt:variant>
        <vt:i4>42</vt:i4>
      </vt:variant>
      <vt:variant>
        <vt:i4>0</vt:i4>
      </vt:variant>
      <vt:variant>
        <vt:i4>5</vt:i4>
      </vt:variant>
      <vt:variant>
        <vt:lpwstr>http://www.fas.gov.ru/</vt:lpwstr>
      </vt:variant>
      <vt:variant>
        <vt:lpwstr/>
      </vt:variant>
      <vt:variant>
        <vt:i4>1245189</vt:i4>
      </vt:variant>
      <vt:variant>
        <vt:i4>39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1835025</vt:i4>
      </vt:variant>
      <vt:variant>
        <vt:i4>36</vt:i4>
      </vt:variant>
      <vt:variant>
        <vt:i4>0</vt:i4>
      </vt:variant>
      <vt:variant>
        <vt:i4>5</vt:i4>
      </vt:variant>
      <vt:variant>
        <vt:lpwstr>http://www.rostrud.info/</vt:lpwstr>
      </vt:variant>
      <vt:variant>
        <vt:lpwstr/>
      </vt:variant>
      <vt:variant>
        <vt:i4>3670130</vt:i4>
      </vt:variant>
      <vt:variant>
        <vt:i4>33</vt:i4>
      </vt:variant>
      <vt:variant>
        <vt:i4>0</vt:i4>
      </vt:variant>
      <vt:variant>
        <vt:i4>5</vt:i4>
      </vt:variant>
      <vt:variant>
        <vt:lpwstr>http://minfin.rinet.ru/</vt:lpwstr>
      </vt:variant>
      <vt:variant>
        <vt:lpwstr/>
      </vt:variant>
      <vt:variant>
        <vt:i4>8060970</vt:i4>
      </vt:variant>
      <vt:variant>
        <vt:i4>30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6619184</vt:i4>
      </vt:variant>
      <vt:variant>
        <vt:i4>27</vt:i4>
      </vt:variant>
      <vt:variant>
        <vt:i4>0</vt:i4>
      </vt:variant>
      <vt:variant>
        <vt:i4>5</vt:i4>
      </vt:variant>
      <vt:variant>
        <vt:lpwstr>http://www.un.org/russian/</vt:lpwstr>
      </vt:variant>
      <vt:variant>
        <vt:lpwstr/>
      </vt:variant>
      <vt:variant>
        <vt:i4>131163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http://window.edu.ru/window/library?p_rid=41177&amp;p_rubr=2.1.16</vt:lpwstr>
      </vt:variant>
      <vt:variant>
        <vt:lpwstr/>
      </vt:variant>
      <vt:variant>
        <vt:i4>131162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http://window.edu.ru/window/library?p_rid=41176&amp;p_rubr=2.1.16</vt:lpwstr>
      </vt:variant>
      <vt:variant>
        <vt:lpwstr/>
      </vt:variant>
      <vt:variant>
        <vt:i4>131160</vt:i4>
      </vt:variant>
      <vt:variant>
        <vt:i4>18</vt:i4>
      </vt:variant>
      <vt:variant>
        <vt:i4>0</vt:i4>
      </vt:variant>
      <vt:variant>
        <vt:i4>5</vt:i4>
      </vt:variant>
      <vt:variant>
        <vt:lpwstr>http://window.edu.ru/window/library?p_rid=41174&amp;p_rubr=2.1.16</vt:lpwstr>
      </vt:variant>
      <vt:variant>
        <vt:lpwstr/>
      </vt:variant>
      <vt:variant>
        <vt:i4>1179748</vt:i4>
      </vt:variant>
      <vt:variant>
        <vt:i4>15</vt:i4>
      </vt:variant>
      <vt:variant>
        <vt:i4>0</vt:i4>
      </vt:variant>
      <vt:variant>
        <vt:i4>5</vt:i4>
      </vt:variant>
      <vt:variant>
        <vt:lpwstr>http://www.prosv.ru/ebooks/Chelovek_i_obshestvo_2/</vt:lpwstr>
      </vt:variant>
      <vt:variant>
        <vt:lpwstr/>
      </vt:variant>
      <vt:variant>
        <vt:i4>1179751</vt:i4>
      </vt:variant>
      <vt:variant>
        <vt:i4>12</vt:i4>
      </vt:variant>
      <vt:variant>
        <vt:i4>0</vt:i4>
      </vt:variant>
      <vt:variant>
        <vt:i4>5</vt:i4>
      </vt:variant>
      <vt:variant>
        <vt:lpwstr>http://www.prosv.ru/ebooks/Chelovek_i_obshestvo_1/</vt:lpwstr>
      </vt:variant>
      <vt:variant>
        <vt:lpwstr/>
      </vt:variant>
      <vt:variant>
        <vt:i4>5701714</vt:i4>
      </vt:variant>
      <vt:variant>
        <vt:i4>9</vt:i4>
      </vt:variant>
      <vt:variant>
        <vt:i4>0</vt:i4>
      </vt:variant>
      <vt:variant>
        <vt:i4>5</vt:i4>
      </vt:variant>
      <vt:variant>
        <vt:lpwstr>http://lesson-history.narod.ru/ob1011.htm</vt:lpwstr>
      </vt:variant>
      <vt:variant>
        <vt:lpwstr/>
      </vt:variant>
      <vt:variant>
        <vt:i4>7405622</vt:i4>
      </vt:variant>
      <vt:variant>
        <vt:i4>6</vt:i4>
      </vt:variant>
      <vt:variant>
        <vt:i4>0</vt:i4>
      </vt:variant>
      <vt:variant>
        <vt:i4>5</vt:i4>
      </vt:variant>
      <vt:variant>
        <vt:lpwstr>http://www.childsoc.ru/</vt:lpwstr>
      </vt:variant>
      <vt:variant>
        <vt:lpwstr/>
      </vt:variant>
      <vt:variant>
        <vt:i4>4718668</vt:i4>
      </vt:variant>
      <vt:variant>
        <vt:i4>3</vt:i4>
      </vt:variant>
      <vt:variant>
        <vt:i4>0</vt:i4>
      </vt:variant>
      <vt:variant>
        <vt:i4>5</vt:i4>
      </vt:variant>
      <vt:variant>
        <vt:lpwstr>http://www.mon.gov.ru/work/obr/dok/obs/1487/</vt:lpwstr>
      </vt:variant>
      <vt:variant>
        <vt:lpwstr/>
      </vt:variant>
      <vt:variant>
        <vt:i4>655481</vt:i4>
      </vt:variant>
      <vt:variant>
        <vt:i4>0</vt:i4>
      </vt:variant>
      <vt:variant>
        <vt:i4>0</vt:i4>
      </vt:variant>
      <vt:variant>
        <vt:i4>5</vt:i4>
      </vt:variant>
      <vt:variant>
        <vt:lpwstr>http://www.prosv.ru/info.aspx?ob_no=12794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Токарев</dc:creator>
  <cp:lastModifiedBy>Шалавина</cp:lastModifiedBy>
  <cp:revision>99</cp:revision>
  <cp:lastPrinted>2018-09-16T11:49:00Z</cp:lastPrinted>
  <dcterms:created xsi:type="dcterms:W3CDTF">2013-09-26T15:02:00Z</dcterms:created>
  <dcterms:modified xsi:type="dcterms:W3CDTF">2021-09-03T11:19:00Z</dcterms:modified>
</cp:coreProperties>
</file>